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8741292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342D483" w14:textId="77777777" w:rsidR="00383895" w:rsidRPr="00383895" w:rsidRDefault="00383895" w:rsidP="00383895">
          <w:pPr>
            <w:pStyle w:val="Nagwekspisutreci"/>
            <w:jc w:val="center"/>
            <w:rPr>
              <w:rFonts w:ascii="Times New Roman" w:hAnsi="Times New Roman" w:cs="Times New Roman"/>
              <w:b/>
              <w:bCs/>
              <w:color w:val="538135" w:themeColor="accent6" w:themeShade="BF"/>
            </w:rPr>
          </w:pPr>
          <w:r w:rsidRPr="00383895">
            <w:rPr>
              <w:rFonts w:ascii="Times New Roman" w:hAnsi="Times New Roman" w:cs="Times New Roman"/>
              <w:b/>
              <w:bCs/>
              <w:color w:val="538135" w:themeColor="accent6" w:themeShade="BF"/>
            </w:rPr>
            <w:t>Spis zawartości</w:t>
          </w:r>
        </w:p>
        <w:p w14:paraId="25DF66DB" w14:textId="77777777" w:rsidR="00E224B1" w:rsidRDefault="00F2356F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>
            <w:fldChar w:fldCharType="begin"/>
          </w:r>
          <w:r w:rsidR="00383895">
            <w:instrText xml:space="preserve"> TOC \o "1-3" \h \z \u </w:instrText>
          </w:r>
          <w:r>
            <w:fldChar w:fldCharType="separate"/>
          </w:r>
          <w:hyperlink w:anchor="_Toc110419495" w:history="1">
            <w:r w:rsidR="00E224B1" w:rsidRPr="004F3780">
              <w:rPr>
                <w:rStyle w:val="Hipercze"/>
                <w:noProof/>
              </w:rPr>
              <w:t>1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CZĘŚĆ OPISOWA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_Toc110419495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2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06799B0E" w14:textId="77777777" w:rsidR="00E224B1" w:rsidRDefault="005D18FB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496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1.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Podstawa opracowania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_Toc110419496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2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023E241C" w14:textId="77777777" w:rsidR="00E224B1" w:rsidRDefault="005D18FB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497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2.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Inwestor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_Toc110419497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2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24FBE63E" w14:textId="77777777" w:rsidR="00E224B1" w:rsidRDefault="005D18FB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498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3.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Zakres opracowania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_Toc110419498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2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6EBCA879" w14:textId="77777777" w:rsidR="00E224B1" w:rsidRDefault="005D18FB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499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4.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Lokalizacja inwestycji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_Toc110419499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2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56981388" w14:textId="77777777" w:rsidR="00E224B1" w:rsidRDefault="005D18FB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00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5.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Istniejący stan zagospodarowania terenu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_Toc110419500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2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23321FB3" w14:textId="77777777" w:rsidR="00E224B1" w:rsidRDefault="005D18FB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01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6.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Projektowany stan zagospodarowania terenu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_Toc110419501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2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54F6E0F4" w14:textId="77777777" w:rsidR="00E224B1" w:rsidRDefault="005D18FB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02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7.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Informacje i dane dotyczące terenu objętego opracowaniem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_Toc110419502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3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1E20E30F" w14:textId="77777777" w:rsidR="00E224B1" w:rsidRDefault="005D18FB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03" w:history="1">
            <w:r w:rsidR="00E224B1" w:rsidRPr="004F3780">
              <w:rPr>
                <w:rStyle w:val="Hipercze"/>
                <w:noProof/>
              </w:rPr>
              <w:t>1.7.1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Zgodność zamierzenia budowlanego z MPZP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_Toc110419503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3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6EB377EF" w14:textId="77777777" w:rsidR="00E224B1" w:rsidRDefault="005D18FB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04" w:history="1">
            <w:r w:rsidR="00E224B1" w:rsidRPr="004F3780">
              <w:rPr>
                <w:rStyle w:val="Hipercze"/>
                <w:noProof/>
              </w:rPr>
              <w:t>1.7.2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Ochrona konserwatora zabytków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_Toc110419504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3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760D0295" w14:textId="77777777" w:rsidR="00E224B1" w:rsidRDefault="005D18FB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05" w:history="1">
            <w:r w:rsidR="00E224B1" w:rsidRPr="004F3780">
              <w:rPr>
                <w:rStyle w:val="Hipercze"/>
                <w:noProof/>
              </w:rPr>
              <w:t>1.7.3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Ochrona terenów górniczych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_Toc110419505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3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6C290A95" w14:textId="77777777" w:rsidR="00E224B1" w:rsidRDefault="005D18FB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06" w:history="1">
            <w:r w:rsidR="00E224B1" w:rsidRPr="004F3780">
              <w:rPr>
                <w:rStyle w:val="Hipercze"/>
                <w:noProof/>
              </w:rPr>
              <w:t>1.7.4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Ochrona środowiska oraz higieny i zdrowia użytkowników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_Toc110419506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3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7D87EB17" w14:textId="77777777" w:rsidR="00E224B1" w:rsidRDefault="005D18FB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07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8.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Warunki i dane ochrony przeciwpożarowej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_Toc110419507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3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6252C006" w14:textId="77777777" w:rsidR="00E224B1" w:rsidRDefault="005D18FB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08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9.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Obszar oddziaływania projektowanego obiektu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_Toc110419508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3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1B9D8AF6" w14:textId="77777777" w:rsidR="00E224B1" w:rsidRDefault="005D18F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09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10.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Układ zieleni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_Toc110419509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4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05E8BE9C" w14:textId="77777777" w:rsidR="00E224B1" w:rsidRDefault="005D18F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10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11.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Dojazd do terenu inwestycji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_Toc110419510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4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4CE525D6" w14:textId="77777777" w:rsidR="00E224B1" w:rsidRDefault="005D18F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11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12.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Wpływ obiektu na środowisko i jego wykorzystanie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_Toc110419511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4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0DE9614E" w14:textId="77777777" w:rsidR="00E224B1" w:rsidRDefault="005D18F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12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13.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Kategoria geotechniczna obiektu budowlanego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_Toc110419512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4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4D46A9A7" w14:textId="77777777" w:rsidR="00E224B1" w:rsidRDefault="005D18F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13" w:history="1">
            <w:r w:rsidR="00E224B1" w:rsidRPr="004F3780">
              <w:rPr>
                <w:rStyle w:val="Hipercze"/>
                <w:rFonts w:cs="Times New Roman"/>
                <w:bCs/>
                <w:noProof/>
              </w:rPr>
              <w:t>14.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Kategoria obiektu budowlanego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_Toc110419513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5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2AE74DFA" w14:textId="77777777" w:rsidR="00E224B1" w:rsidRDefault="005D18FB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419514" w:history="1">
            <w:r w:rsidR="00E224B1" w:rsidRPr="004F3780">
              <w:rPr>
                <w:rStyle w:val="Hipercze"/>
                <w:noProof/>
              </w:rPr>
              <w:t>2</w:t>
            </w:r>
            <w:r w:rsidR="00E224B1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E224B1" w:rsidRPr="004F3780">
              <w:rPr>
                <w:rStyle w:val="Hipercze"/>
                <w:noProof/>
              </w:rPr>
              <w:t>CZĘŚĆ RYSUNKOWA</w:t>
            </w:r>
            <w:r w:rsidR="00E224B1">
              <w:rPr>
                <w:noProof/>
                <w:webHidden/>
              </w:rPr>
              <w:tab/>
            </w:r>
            <w:r w:rsidR="00E224B1">
              <w:rPr>
                <w:noProof/>
                <w:webHidden/>
              </w:rPr>
              <w:fldChar w:fldCharType="begin"/>
            </w:r>
            <w:r w:rsidR="00E224B1">
              <w:rPr>
                <w:noProof/>
                <w:webHidden/>
              </w:rPr>
              <w:instrText xml:space="preserve"> PAGEREF _Toc110419514 \h </w:instrText>
            </w:r>
            <w:r w:rsidR="00E224B1">
              <w:rPr>
                <w:noProof/>
                <w:webHidden/>
              </w:rPr>
            </w:r>
            <w:r w:rsidR="00E224B1">
              <w:rPr>
                <w:noProof/>
                <w:webHidden/>
              </w:rPr>
              <w:fldChar w:fldCharType="separate"/>
            </w:r>
            <w:r w:rsidR="00E224B1">
              <w:rPr>
                <w:noProof/>
                <w:webHidden/>
              </w:rPr>
              <w:t>6</w:t>
            </w:r>
            <w:r w:rsidR="00E224B1">
              <w:rPr>
                <w:noProof/>
                <w:webHidden/>
              </w:rPr>
              <w:fldChar w:fldCharType="end"/>
            </w:r>
          </w:hyperlink>
        </w:p>
        <w:p w14:paraId="06A72F4A" w14:textId="77777777" w:rsidR="00383895" w:rsidRDefault="00F2356F">
          <w:r>
            <w:rPr>
              <w:b/>
              <w:bCs/>
            </w:rPr>
            <w:fldChar w:fldCharType="end"/>
          </w:r>
        </w:p>
      </w:sdtContent>
    </w:sdt>
    <w:p w14:paraId="56CDD797" w14:textId="77777777" w:rsidR="00383895" w:rsidRDefault="00383895" w:rsidP="00F44314"/>
    <w:p w14:paraId="31D48E0E" w14:textId="77777777" w:rsidR="00383895" w:rsidRDefault="00383895" w:rsidP="00F44314"/>
    <w:p w14:paraId="425A6C87" w14:textId="77777777" w:rsidR="00383895" w:rsidRDefault="00383895" w:rsidP="00F44314"/>
    <w:p w14:paraId="22024EC9" w14:textId="77777777" w:rsidR="00383895" w:rsidRDefault="00383895" w:rsidP="00F44314"/>
    <w:p w14:paraId="4D954365" w14:textId="77777777" w:rsidR="00383895" w:rsidRDefault="00383895" w:rsidP="00F44314"/>
    <w:p w14:paraId="72475361" w14:textId="77777777" w:rsidR="00383895" w:rsidRDefault="00383895" w:rsidP="00F44314"/>
    <w:p w14:paraId="35569A56" w14:textId="77777777" w:rsidR="00383895" w:rsidRDefault="00383895" w:rsidP="00F44314"/>
    <w:p w14:paraId="566BB6DF" w14:textId="77777777" w:rsidR="00383895" w:rsidRDefault="00383895" w:rsidP="00F44314"/>
    <w:p w14:paraId="7D537CD9" w14:textId="77777777" w:rsidR="00383895" w:rsidRDefault="00383895" w:rsidP="00F44314"/>
    <w:p w14:paraId="06E989FF" w14:textId="77777777" w:rsidR="00383895" w:rsidRDefault="00383895" w:rsidP="00F44314"/>
    <w:p w14:paraId="485FA42C" w14:textId="77777777" w:rsidR="00FB36B5" w:rsidRDefault="00F44314" w:rsidP="00073269">
      <w:pPr>
        <w:pStyle w:val="Nagwek1"/>
        <w:jc w:val="center"/>
      </w:pPr>
      <w:bookmarkStart w:id="0" w:name="_Toc110419495"/>
      <w:r>
        <w:lastRenderedPageBreak/>
        <w:t>CZĘŚĆ OPISOWA</w:t>
      </w:r>
      <w:bookmarkEnd w:id="0"/>
    </w:p>
    <w:p w14:paraId="182A1017" w14:textId="77777777" w:rsidR="00F44314" w:rsidRDefault="00383895" w:rsidP="00F44314">
      <w:pPr>
        <w:pStyle w:val="Nagwek2"/>
      </w:pPr>
      <w:bookmarkStart w:id="1" w:name="_Toc110419496"/>
      <w:r>
        <w:t>Podstawa opracowania</w:t>
      </w:r>
      <w:bookmarkEnd w:id="1"/>
      <w:r>
        <w:t xml:space="preserve"> </w:t>
      </w:r>
    </w:p>
    <w:p w14:paraId="20B80F9C" w14:textId="77777777" w:rsidR="00723B46" w:rsidRPr="00723B46" w:rsidRDefault="00723B46" w:rsidP="00723B46">
      <w:pPr>
        <w:pStyle w:val="Nagwek"/>
        <w:rPr>
          <w:bCs/>
        </w:rPr>
      </w:pPr>
      <w:r>
        <w:rPr>
          <w:bCs/>
        </w:rPr>
        <w:t xml:space="preserve">        </w:t>
      </w:r>
      <w:r w:rsidRPr="00723B46">
        <w:rPr>
          <w:bCs/>
        </w:rPr>
        <w:t xml:space="preserve">Przedmiotem opracowania jest projekt budowlany dla zadania p.n.: ” </w:t>
      </w:r>
      <w:r w:rsidR="00084044">
        <w:rPr>
          <w:bCs/>
        </w:rPr>
        <w:t>Budowa sieci kanalizacji sanitarnej w ul. Ratuszowej w Ruszowie</w:t>
      </w:r>
      <w:r w:rsidRPr="00723B46">
        <w:rPr>
          <w:bCs/>
        </w:rPr>
        <w:t>”.</w:t>
      </w:r>
    </w:p>
    <w:p w14:paraId="503B9190" w14:textId="77777777" w:rsidR="004F54AC" w:rsidRDefault="004F54AC" w:rsidP="004F54AC">
      <w:pPr>
        <w:pStyle w:val="Nagwek2"/>
      </w:pPr>
      <w:bookmarkStart w:id="2" w:name="_Toc110419497"/>
      <w:r>
        <w:t>Inwestor</w:t>
      </w:r>
      <w:bookmarkEnd w:id="2"/>
    </w:p>
    <w:p w14:paraId="184C1C81" w14:textId="77777777" w:rsidR="00723B46" w:rsidRDefault="00723B46" w:rsidP="00723B46">
      <w:pPr>
        <w:pStyle w:val="Bezodstpw"/>
        <w:jc w:val="center"/>
        <w:rPr>
          <w:b/>
          <w:bCs/>
          <w:i/>
          <w:iCs/>
          <w:szCs w:val="24"/>
        </w:rPr>
      </w:pPr>
      <w:r>
        <w:rPr>
          <w:b/>
          <w:bCs/>
        </w:rPr>
        <w:t>Gmina Węgliniec</w:t>
      </w:r>
      <w:r>
        <w:rPr>
          <w:b/>
          <w:bCs/>
        </w:rPr>
        <w:br/>
        <w:t>ul. Sikorskiego 3</w:t>
      </w:r>
      <w:r>
        <w:rPr>
          <w:b/>
          <w:bCs/>
        </w:rPr>
        <w:br/>
        <w:t>59-940 Węgliniec</w:t>
      </w:r>
    </w:p>
    <w:p w14:paraId="3AEE3683" w14:textId="77777777" w:rsidR="001A73B5" w:rsidRPr="004675FD" w:rsidRDefault="001A73B5" w:rsidP="0034535F">
      <w:pPr>
        <w:spacing w:after="0"/>
        <w:jc w:val="center"/>
        <w:rPr>
          <w:b/>
          <w:bCs/>
        </w:rPr>
      </w:pPr>
    </w:p>
    <w:p w14:paraId="5FAE1B86" w14:textId="77777777" w:rsidR="0034535F" w:rsidRDefault="00383895" w:rsidP="00383895">
      <w:pPr>
        <w:pStyle w:val="Nagwek2"/>
      </w:pPr>
      <w:bookmarkStart w:id="3" w:name="_Toc110419498"/>
      <w:r>
        <w:t>Zakres opracowania</w:t>
      </w:r>
      <w:bookmarkEnd w:id="3"/>
    </w:p>
    <w:p w14:paraId="3562DF03" w14:textId="77777777" w:rsidR="00EC3A6C" w:rsidRDefault="00EC3A6C" w:rsidP="00EC3A6C">
      <w:pPr>
        <w:ind w:firstLine="360"/>
      </w:pPr>
      <w:r>
        <w:t xml:space="preserve">Zakres </w:t>
      </w:r>
      <w:r w:rsidR="00723B46">
        <w:t>opracowania</w:t>
      </w:r>
      <w:r>
        <w:t xml:space="preserve"> obejmuje:</w:t>
      </w:r>
    </w:p>
    <w:p w14:paraId="2D124F2E" w14:textId="77777777" w:rsidR="00723B46" w:rsidRDefault="00723B46" w:rsidP="00723B46">
      <w:pPr>
        <w:ind w:firstLine="360"/>
      </w:pPr>
      <w:r>
        <w:t>BRANŻA SANITARNA:</w:t>
      </w:r>
    </w:p>
    <w:p w14:paraId="3274706D" w14:textId="77777777" w:rsidR="00723B46" w:rsidRPr="00723B46" w:rsidRDefault="00084044" w:rsidP="00723B46">
      <w:pPr>
        <w:pStyle w:val="Akapitzlist"/>
        <w:numPr>
          <w:ilvl w:val="0"/>
          <w:numId w:val="32"/>
        </w:numPr>
        <w:spacing w:after="0"/>
        <w:rPr>
          <w:rFonts w:eastAsia="Times New Roman" w:cs="Times New Roman"/>
          <w:szCs w:val="24"/>
          <w:lang w:eastAsia="ar-SA"/>
        </w:rPr>
      </w:pPr>
      <w:r>
        <w:rPr>
          <w:rFonts w:cs="Times New Roman"/>
          <w:szCs w:val="24"/>
        </w:rPr>
        <w:t xml:space="preserve">Budowa sieci kanalizacji sanitarnej grawitacyjnej i ciśnieniowej wraz z niezbędnymi elementami na działkach nr </w:t>
      </w:r>
      <w:r w:rsidR="00C42FBE">
        <w:rPr>
          <w:rFonts w:cs="Times New Roman"/>
          <w:szCs w:val="24"/>
        </w:rPr>
        <w:t>856</w:t>
      </w:r>
      <w:r>
        <w:rPr>
          <w:rFonts w:cs="Times New Roman"/>
          <w:szCs w:val="24"/>
        </w:rPr>
        <w:t xml:space="preserve">, 853, 252/6 </w:t>
      </w:r>
      <w:proofErr w:type="spellStart"/>
      <w:r>
        <w:rPr>
          <w:rFonts w:cs="Times New Roman"/>
          <w:szCs w:val="24"/>
        </w:rPr>
        <w:t>obr</w:t>
      </w:r>
      <w:proofErr w:type="spellEnd"/>
      <w:r>
        <w:rPr>
          <w:rFonts w:cs="Times New Roman"/>
          <w:szCs w:val="24"/>
        </w:rPr>
        <w:t>. 0006 Ruszów, oraz budowa sieci wodociągowej hydrantowej</w:t>
      </w:r>
      <w:r w:rsidR="00EC2138" w:rsidRPr="00723B4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na działce nr</w:t>
      </w:r>
      <w:r w:rsidR="00723B46">
        <w:rPr>
          <w:rFonts w:cs="Times New Roman"/>
          <w:szCs w:val="24"/>
        </w:rPr>
        <w:t xml:space="preserve"> </w:t>
      </w:r>
      <w:r w:rsidR="00C42FBE">
        <w:rPr>
          <w:rFonts w:cs="Times New Roman"/>
          <w:szCs w:val="24"/>
        </w:rPr>
        <w:t>856</w:t>
      </w:r>
      <w:r w:rsidR="00723B46">
        <w:rPr>
          <w:rFonts w:cs="Times New Roman"/>
          <w:szCs w:val="24"/>
        </w:rPr>
        <w:t xml:space="preserve"> </w:t>
      </w:r>
      <w:proofErr w:type="spellStart"/>
      <w:r w:rsidR="00723B46">
        <w:rPr>
          <w:rFonts w:cs="Times New Roman"/>
          <w:szCs w:val="24"/>
        </w:rPr>
        <w:t>obr</w:t>
      </w:r>
      <w:proofErr w:type="spellEnd"/>
      <w:r w:rsidR="00723B46">
        <w:rPr>
          <w:rFonts w:cs="Times New Roman"/>
          <w:szCs w:val="24"/>
        </w:rPr>
        <w:t>. 0006 Ruszów</w:t>
      </w:r>
      <w:r>
        <w:rPr>
          <w:rFonts w:cs="Times New Roman"/>
          <w:szCs w:val="24"/>
        </w:rPr>
        <w:t>.</w:t>
      </w:r>
    </w:p>
    <w:p w14:paraId="3809E1D6" w14:textId="77777777" w:rsidR="00723B46" w:rsidRPr="00723B46" w:rsidRDefault="00723B46" w:rsidP="00084044">
      <w:pPr>
        <w:spacing w:after="0" w:line="240" w:lineRule="auto"/>
        <w:rPr>
          <w:rFonts w:eastAsia="Times New Roman" w:cs="Times New Roman"/>
          <w:szCs w:val="24"/>
          <w:lang w:eastAsia="ar-SA"/>
        </w:rPr>
      </w:pPr>
    </w:p>
    <w:p w14:paraId="6E299938" w14:textId="77777777" w:rsidR="00084044" w:rsidRDefault="001A73B5" w:rsidP="00084044">
      <w:pPr>
        <w:spacing w:line="240" w:lineRule="auto"/>
        <w:ind w:firstLine="708"/>
        <w:rPr>
          <w:rFonts w:cs="Times New Roman"/>
          <w:szCs w:val="24"/>
        </w:rPr>
      </w:pPr>
      <w:r w:rsidRPr="009A5AE0">
        <w:rPr>
          <w:rFonts w:cs="Times New Roman"/>
          <w:szCs w:val="24"/>
        </w:rPr>
        <w:t xml:space="preserve">Projektowane zamierzenie budowlane </w:t>
      </w:r>
      <w:r w:rsidR="00084044">
        <w:rPr>
          <w:rFonts w:cs="Times New Roman"/>
          <w:szCs w:val="24"/>
        </w:rPr>
        <w:t>zostało przedstawione na rysunkach</w:t>
      </w:r>
      <w:r w:rsidRPr="009A5AE0">
        <w:rPr>
          <w:rFonts w:cs="Times New Roman"/>
          <w:szCs w:val="24"/>
        </w:rPr>
        <w:t xml:space="preserve"> nr 2</w:t>
      </w:r>
      <w:r w:rsidR="00084044">
        <w:rPr>
          <w:rFonts w:cs="Times New Roman"/>
          <w:szCs w:val="24"/>
        </w:rPr>
        <w:t>, 3</w:t>
      </w:r>
    </w:p>
    <w:p w14:paraId="4CE7E850" w14:textId="77777777" w:rsidR="001A73B5" w:rsidRPr="009A5AE0" w:rsidRDefault="002A5A2B" w:rsidP="00084044">
      <w:pPr>
        <w:spacing w:line="240" w:lineRule="auto"/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– PZT.</w:t>
      </w:r>
    </w:p>
    <w:p w14:paraId="77C81F59" w14:textId="77777777" w:rsidR="00EC3A6C" w:rsidRPr="00EC3A6C" w:rsidRDefault="0034535F" w:rsidP="00EC3A6C">
      <w:pPr>
        <w:pStyle w:val="Nagwek2"/>
      </w:pPr>
      <w:bookmarkStart w:id="4" w:name="_Toc110419499"/>
      <w:r>
        <w:t>Lokalizacja inwestycji</w:t>
      </w:r>
      <w:bookmarkEnd w:id="4"/>
    </w:p>
    <w:p w14:paraId="536794D0" w14:textId="77777777" w:rsidR="00EC3A6C" w:rsidRPr="00723B46" w:rsidRDefault="00EC3A6C" w:rsidP="00723B46">
      <w:pPr>
        <w:ind w:firstLine="576"/>
        <w:rPr>
          <w:szCs w:val="24"/>
        </w:rPr>
      </w:pPr>
      <w:r w:rsidRPr="00EC3A6C">
        <w:rPr>
          <w:szCs w:val="24"/>
        </w:rPr>
        <w:t xml:space="preserve">Teren objęty opracowaniem zlokalizowany jest  w </w:t>
      </w:r>
      <w:r w:rsidRPr="00EC3A6C">
        <w:rPr>
          <w:bCs/>
        </w:rPr>
        <w:t>województwie dolnośląskim, powiat zgorzelecki,</w:t>
      </w:r>
      <w:r w:rsidR="00723B46">
        <w:rPr>
          <w:bCs/>
        </w:rPr>
        <w:t xml:space="preserve"> gmina Węgliniec</w:t>
      </w:r>
      <w:r w:rsidRPr="00EC3A6C">
        <w:rPr>
          <w:bCs/>
        </w:rPr>
        <w:t xml:space="preserve"> w miejscowości </w:t>
      </w:r>
      <w:r w:rsidR="00723B46">
        <w:rPr>
          <w:szCs w:val="24"/>
        </w:rPr>
        <w:t>Ruszów</w:t>
      </w:r>
      <w:r w:rsidRPr="00EC3A6C">
        <w:rPr>
          <w:szCs w:val="24"/>
        </w:rPr>
        <w:t xml:space="preserve">, </w:t>
      </w:r>
      <w:r w:rsidRPr="003C1255">
        <w:t>działki</w:t>
      </w:r>
      <w:r w:rsidRPr="00EC3A6C">
        <w:rPr>
          <w:szCs w:val="24"/>
        </w:rPr>
        <w:t xml:space="preserve"> nr: </w:t>
      </w:r>
      <w:r w:rsidR="00723B46">
        <w:rPr>
          <w:rFonts w:cs="Times New Roman"/>
          <w:szCs w:val="24"/>
        </w:rPr>
        <w:t>85</w:t>
      </w:r>
      <w:r w:rsidR="00084044">
        <w:rPr>
          <w:rFonts w:cs="Times New Roman"/>
          <w:szCs w:val="24"/>
        </w:rPr>
        <w:t>3</w:t>
      </w:r>
      <w:r w:rsidR="00723B46">
        <w:rPr>
          <w:rFonts w:cs="Times New Roman"/>
          <w:szCs w:val="24"/>
        </w:rPr>
        <w:t xml:space="preserve">, </w:t>
      </w:r>
      <w:r w:rsidR="00C42FBE">
        <w:rPr>
          <w:rFonts w:cs="Times New Roman"/>
          <w:szCs w:val="24"/>
        </w:rPr>
        <w:t>856</w:t>
      </w:r>
      <w:r w:rsidR="00723B46">
        <w:rPr>
          <w:rFonts w:cs="Times New Roman"/>
          <w:szCs w:val="24"/>
        </w:rPr>
        <w:t xml:space="preserve">, </w:t>
      </w:r>
      <w:r w:rsidR="00084044">
        <w:rPr>
          <w:rFonts w:cs="Times New Roman"/>
          <w:szCs w:val="24"/>
        </w:rPr>
        <w:t>252/6</w:t>
      </w:r>
      <w:r w:rsidR="00723B46">
        <w:rPr>
          <w:rFonts w:cs="Times New Roman"/>
          <w:szCs w:val="24"/>
        </w:rPr>
        <w:t xml:space="preserve"> </w:t>
      </w:r>
      <w:proofErr w:type="spellStart"/>
      <w:r w:rsidR="00723B46">
        <w:rPr>
          <w:rFonts w:cs="Times New Roman"/>
          <w:szCs w:val="24"/>
        </w:rPr>
        <w:t>obr</w:t>
      </w:r>
      <w:proofErr w:type="spellEnd"/>
      <w:r w:rsidR="00723B46">
        <w:rPr>
          <w:rFonts w:cs="Times New Roman"/>
          <w:szCs w:val="24"/>
        </w:rPr>
        <w:t>. 0006 Ruszów</w:t>
      </w:r>
      <w:r w:rsidR="00A26671">
        <w:rPr>
          <w:szCs w:val="24"/>
        </w:rPr>
        <w:t xml:space="preserve">. </w:t>
      </w:r>
      <w:r w:rsidRPr="003C1255">
        <w:rPr>
          <w:szCs w:val="24"/>
        </w:rPr>
        <w:t xml:space="preserve"> </w:t>
      </w:r>
    </w:p>
    <w:p w14:paraId="47C4D697" w14:textId="77777777" w:rsidR="00F44314" w:rsidRDefault="00F44314" w:rsidP="00F44314">
      <w:pPr>
        <w:pStyle w:val="Nagwek2"/>
      </w:pPr>
      <w:bookmarkStart w:id="5" w:name="_Toc110419500"/>
      <w:r>
        <w:t>Istniejący stan zagospodarowania terenu</w:t>
      </w:r>
      <w:bookmarkEnd w:id="5"/>
    </w:p>
    <w:p w14:paraId="65692F54" w14:textId="77777777" w:rsidR="00CB1BDD" w:rsidRPr="003C1255" w:rsidRDefault="00EC3A6C" w:rsidP="00CB1BDD">
      <w:pPr>
        <w:ind w:firstLine="708"/>
        <w:rPr>
          <w:szCs w:val="24"/>
        </w:rPr>
      </w:pPr>
      <w:r w:rsidRPr="003C1255">
        <w:rPr>
          <w:szCs w:val="24"/>
        </w:rPr>
        <w:t xml:space="preserve">Obecnie na istniejącej drodze znajduje się nawierzchnia </w:t>
      </w:r>
      <w:r w:rsidR="00723B46">
        <w:rPr>
          <w:szCs w:val="24"/>
        </w:rPr>
        <w:t>wykonana z kostki brukowej</w:t>
      </w:r>
      <w:r w:rsidRPr="003C1255">
        <w:rPr>
          <w:szCs w:val="24"/>
        </w:rPr>
        <w:t xml:space="preserve">. Istniejąca droga posiada status drogi </w:t>
      </w:r>
      <w:r w:rsidR="00723B46">
        <w:rPr>
          <w:szCs w:val="24"/>
        </w:rPr>
        <w:t>publicznej</w:t>
      </w:r>
      <w:r w:rsidRPr="003C1255">
        <w:rPr>
          <w:szCs w:val="24"/>
        </w:rPr>
        <w:t>.</w:t>
      </w:r>
      <w:r w:rsidR="00084044">
        <w:rPr>
          <w:szCs w:val="24"/>
        </w:rPr>
        <w:t xml:space="preserve"> Wokół drogi znajduje się zabudowa mieszkaniowa.</w:t>
      </w:r>
    </w:p>
    <w:p w14:paraId="0F498681" w14:textId="77777777" w:rsidR="00F44314" w:rsidRDefault="00F44314" w:rsidP="00F44314">
      <w:pPr>
        <w:pStyle w:val="Nagwek2"/>
      </w:pPr>
      <w:bookmarkStart w:id="6" w:name="_Toc110419501"/>
      <w:r>
        <w:t>Projektowany stan zagospodarowania terenu</w:t>
      </w:r>
      <w:bookmarkEnd w:id="6"/>
    </w:p>
    <w:p w14:paraId="12B9C64D" w14:textId="77777777" w:rsidR="00CB1BDD" w:rsidRDefault="00383895" w:rsidP="00383895">
      <w:r>
        <w:t>W ramach projektowan</w:t>
      </w:r>
      <w:r w:rsidR="002768A0">
        <w:t xml:space="preserve">ego zagospodarowania terenu </w:t>
      </w:r>
      <w:r>
        <w:t>zaprojektowano:</w:t>
      </w:r>
    </w:p>
    <w:p w14:paraId="7BF93DBA" w14:textId="77777777" w:rsidR="009529CA" w:rsidRPr="00785355" w:rsidRDefault="009529CA" w:rsidP="00785355">
      <w:pPr>
        <w:pStyle w:val="Akapitzlist"/>
        <w:widowControl w:val="0"/>
        <w:numPr>
          <w:ilvl w:val="0"/>
          <w:numId w:val="32"/>
        </w:numPr>
        <w:tabs>
          <w:tab w:val="left" w:pos="1418"/>
        </w:tabs>
        <w:suppressAutoHyphens/>
        <w:rPr>
          <w:b/>
          <w:bCs/>
          <w:color w:val="000000"/>
          <w:kern w:val="1"/>
          <w:szCs w:val="24"/>
          <w:lang w:eastAsia="ar-SA"/>
        </w:rPr>
      </w:pPr>
      <w:r w:rsidRPr="00785355">
        <w:rPr>
          <w:b/>
          <w:bCs/>
          <w:color w:val="000000"/>
          <w:kern w:val="1"/>
          <w:szCs w:val="24"/>
          <w:lang w:eastAsia="ar-SA"/>
        </w:rPr>
        <w:t>Branża sanitarna:</w:t>
      </w:r>
    </w:p>
    <w:p w14:paraId="23C20CE5" w14:textId="77777777" w:rsidR="009529CA" w:rsidRPr="003C1255" w:rsidRDefault="009529CA" w:rsidP="009529CA">
      <w:pPr>
        <w:ind w:firstLine="576"/>
      </w:pPr>
      <w:r w:rsidRPr="003C1255">
        <w:t xml:space="preserve">Zakres niniejszego opracowania obejmuje </w:t>
      </w:r>
      <w:r w:rsidR="00CB1BDD">
        <w:t xml:space="preserve">budowę </w:t>
      </w:r>
      <w:r w:rsidR="00084044">
        <w:t>sieci kanalizacji sanitarnej oraz sieci wodociągowej</w:t>
      </w:r>
      <w:r w:rsidRPr="003C1255">
        <w:t xml:space="preserve"> w m. </w:t>
      </w:r>
      <w:r w:rsidR="00723B46">
        <w:t>Ruszów</w:t>
      </w:r>
      <w:r w:rsidRPr="003C1255">
        <w:t>, gm</w:t>
      </w:r>
      <w:r>
        <w:t>.</w:t>
      </w:r>
      <w:r w:rsidRPr="003C1255">
        <w:t xml:space="preserve"> </w:t>
      </w:r>
      <w:r w:rsidR="00723B46">
        <w:t>Węgliniec.</w:t>
      </w:r>
    </w:p>
    <w:p w14:paraId="66757EA3" w14:textId="77777777" w:rsidR="009529CA" w:rsidRPr="003C1255" w:rsidRDefault="009529CA" w:rsidP="009529CA">
      <w:r w:rsidRPr="003C1255">
        <w:t>Projektuje się:</w:t>
      </w:r>
    </w:p>
    <w:p w14:paraId="44881E10" w14:textId="77777777" w:rsidR="001A73B5" w:rsidRDefault="00CB1BDD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 xml:space="preserve">Budowa </w:t>
      </w:r>
      <w:r w:rsidR="00723B46">
        <w:rPr>
          <w:rFonts w:cs="Times New Roman"/>
          <w:szCs w:val="24"/>
          <w:lang w:eastAsia="ar-SA"/>
        </w:rPr>
        <w:t>sieci</w:t>
      </w:r>
      <w:r w:rsidR="001A73B5" w:rsidRPr="009A5AE0">
        <w:rPr>
          <w:rFonts w:cs="Times New Roman"/>
          <w:szCs w:val="24"/>
          <w:lang w:eastAsia="ar-SA"/>
        </w:rPr>
        <w:t xml:space="preserve"> kanalizacji </w:t>
      </w:r>
      <w:r w:rsidR="00084044">
        <w:rPr>
          <w:rFonts w:cs="Times New Roman"/>
          <w:szCs w:val="24"/>
          <w:lang w:eastAsia="ar-SA"/>
        </w:rPr>
        <w:t>sanitarnej</w:t>
      </w:r>
      <w:r w:rsidR="001A73B5" w:rsidRPr="009A5AE0">
        <w:rPr>
          <w:rFonts w:cs="Times New Roman"/>
          <w:szCs w:val="24"/>
          <w:lang w:eastAsia="ar-SA"/>
        </w:rPr>
        <w:t xml:space="preserve"> </w:t>
      </w:r>
      <w:r w:rsidR="00084044">
        <w:rPr>
          <w:rFonts w:cs="Times New Roman"/>
          <w:szCs w:val="24"/>
          <w:lang w:eastAsia="ar-SA"/>
        </w:rPr>
        <w:t xml:space="preserve">grawitacyjnej </w:t>
      </w:r>
      <w:r w:rsidR="001A73B5" w:rsidRPr="009A5AE0">
        <w:rPr>
          <w:rFonts w:cs="Times New Roman"/>
          <w:szCs w:val="24"/>
          <w:lang w:eastAsia="ar-SA"/>
        </w:rPr>
        <w:t>PVC SN8 DN</w:t>
      </w:r>
      <w:r w:rsidR="00084044">
        <w:rPr>
          <w:rFonts w:cs="Times New Roman"/>
          <w:szCs w:val="24"/>
          <w:lang w:eastAsia="ar-SA"/>
        </w:rPr>
        <w:t>2</w:t>
      </w:r>
      <w:r w:rsidR="001A73B5" w:rsidRPr="009A5AE0">
        <w:rPr>
          <w:rFonts w:cs="Times New Roman"/>
          <w:szCs w:val="24"/>
          <w:lang w:eastAsia="ar-SA"/>
        </w:rPr>
        <w:t>00 o długości L=</w:t>
      </w:r>
      <w:r w:rsidR="00084044">
        <w:rPr>
          <w:rFonts w:cs="Times New Roman"/>
          <w:szCs w:val="24"/>
          <w:lang w:eastAsia="ar-SA"/>
        </w:rPr>
        <w:t>73</w:t>
      </w:r>
      <w:r w:rsidR="00264D7F">
        <w:rPr>
          <w:rFonts w:cs="Times New Roman"/>
          <w:szCs w:val="24"/>
          <w:lang w:eastAsia="ar-SA"/>
        </w:rPr>
        <w:t>4</w:t>
      </w:r>
      <w:r w:rsidR="00084044">
        <w:rPr>
          <w:rFonts w:cs="Times New Roman"/>
          <w:szCs w:val="24"/>
          <w:lang w:eastAsia="ar-SA"/>
        </w:rPr>
        <w:t>,0 m;</w:t>
      </w:r>
    </w:p>
    <w:p w14:paraId="34F62667" w14:textId="77777777" w:rsidR="00084044" w:rsidRPr="00084044" w:rsidRDefault="00084044" w:rsidP="00084044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Budowa sieci</w:t>
      </w:r>
      <w:r w:rsidRPr="009A5AE0">
        <w:rPr>
          <w:rFonts w:cs="Times New Roman"/>
          <w:szCs w:val="24"/>
          <w:lang w:eastAsia="ar-SA"/>
        </w:rPr>
        <w:t xml:space="preserve"> kanalizacji </w:t>
      </w:r>
      <w:r w:rsidR="001252FF">
        <w:rPr>
          <w:rFonts w:cs="Times New Roman"/>
          <w:szCs w:val="24"/>
          <w:lang w:eastAsia="ar-SA"/>
        </w:rPr>
        <w:t>sanitarnej ciśnieniowej</w:t>
      </w:r>
      <w:r w:rsidRPr="009A5AE0">
        <w:rPr>
          <w:rFonts w:cs="Times New Roman"/>
          <w:szCs w:val="24"/>
          <w:lang w:eastAsia="ar-SA"/>
        </w:rPr>
        <w:t xml:space="preserve"> P</w:t>
      </w:r>
      <w:r>
        <w:rPr>
          <w:rFonts w:cs="Times New Roman"/>
          <w:szCs w:val="24"/>
          <w:lang w:eastAsia="ar-SA"/>
        </w:rPr>
        <w:t>E100 SDR11</w:t>
      </w:r>
      <w:r w:rsidRPr="009A5AE0">
        <w:rPr>
          <w:rFonts w:cs="Times New Roman"/>
          <w:szCs w:val="24"/>
          <w:lang w:eastAsia="ar-SA"/>
        </w:rPr>
        <w:t xml:space="preserve"> DN</w:t>
      </w:r>
      <w:r>
        <w:rPr>
          <w:rFonts w:cs="Times New Roman"/>
          <w:szCs w:val="24"/>
          <w:lang w:eastAsia="ar-SA"/>
        </w:rPr>
        <w:t>90</w:t>
      </w:r>
      <w:r w:rsidRPr="009A5AE0">
        <w:rPr>
          <w:rFonts w:cs="Times New Roman"/>
          <w:szCs w:val="24"/>
          <w:lang w:eastAsia="ar-SA"/>
        </w:rPr>
        <w:t xml:space="preserve"> o długości L=</w:t>
      </w:r>
      <w:r>
        <w:rPr>
          <w:rFonts w:cs="Times New Roman"/>
          <w:szCs w:val="24"/>
          <w:lang w:eastAsia="ar-SA"/>
        </w:rPr>
        <w:t>30,0 m;</w:t>
      </w:r>
    </w:p>
    <w:p w14:paraId="622C080B" w14:textId="77777777" w:rsidR="005A584E" w:rsidRPr="009A5AE0" w:rsidRDefault="005A584E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 xml:space="preserve">Budowa studzienek kanalizacyjnych betonowych DN1200 – </w:t>
      </w:r>
      <w:r w:rsidR="00084044">
        <w:rPr>
          <w:rFonts w:cs="Times New Roman"/>
          <w:szCs w:val="24"/>
          <w:lang w:eastAsia="ar-SA"/>
        </w:rPr>
        <w:t xml:space="preserve">40 </w:t>
      </w:r>
      <w:proofErr w:type="spellStart"/>
      <w:r w:rsidR="00084044">
        <w:rPr>
          <w:rFonts w:cs="Times New Roman"/>
          <w:szCs w:val="24"/>
          <w:lang w:eastAsia="ar-SA"/>
        </w:rPr>
        <w:t>szt</w:t>
      </w:r>
      <w:proofErr w:type="spellEnd"/>
      <w:r w:rsidR="00084044">
        <w:rPr>
          <w:rFonts w:cs="Times New Roman"/>
          <w:szCs w:val="24"/>
          <w:lang w:eastAsia="ar-SA"/>
        </w:rPr>
        <w:t>;</w:t>
      </w:r>
    </w:p>
    <w:p w14:paraId="4E3D8AE7" w14:textId="77777777" w:rsidR="001A73B5" w:rsidRPr="009A5AE0" w:rsidRDefault="00CB1BDD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 xml:space="preserve">Budowa </w:t>
      </w:r>
      <w:r w:rsidR="00084044">
        <w:rPr>
          <w:rFonts w:cs="Times New Roman"/>
          <w:szCs w:val="24"/>
          <w:lang w:eastAsia="ar-SA"/>
        </w:rPr>
        <w:t>przepompowni ścieków DN1500</w:t>
      </w:r>
      <w:r w:rsidR="001A73B5" w:rsidRPr="009A5AE0">
        <w:rPr>
          <w:rFonts w:cs="Times New Roman"/>
          <w:szCs w:val="24"/>
          <w:lang w:eastAsia="ar-SA"/>
        </w:rPr>
        <w:t xml:space="preserve"> – </w:t>
      </w:r>
      <w:r w:rsidR="00084044">
        <w:rPr>
          <w:rFonts w:cs="Times New Roman"/>
          <w:szCs w:val="24"/>
          <w:lang w:eastAsia="ar-SA"/>
        </w:rPr>
        <w:t xml:space="preserve">1 </w:t>
      </w:r>
      <w:proofErr w:type="spellStart"/>
      <w:r w:rsidR="00084044">
        <w:rPr>
          <w:rFonts w:cs="Times New Roman"/>
          <w:szCs w:val="24"/>
          <w:lang w:eastAsia="ar-SA"/>
        </w:rPr>
        <w:t>szt</w:t>
      </w:r>
      <w:proofErr w:type="spellEnd"/>
      <w:r w:rsidR="00084044">
        <w:rPr>
          <w:rFonts w:cs="Times New Roman"/>
          <w:szCs w:val="24"/>
          <w:lang w:eastAsia="ar-SA"/>
        </w:rPr>
        <w:t>;</w:t>
      </w:r>
    </w:p>
    <w:p w14:paraId="2A0691E4" w14:textId="77777777" w:rsidR="001A73B5" w:rsidRDefault="00CB1BDD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 xml:space="preserve">Budowa </w:t>
      </w:r>
      <w:r w:rsidR="00084044">
        <w:rPr>
          <w:rFonts w:cs="Times New Roman"/>
          <w:szCs w:val="24"/>
          <w:lang w:eastAsia="ar-SA"/>
        </w:rPr>
        <w:t>studzienki redukcyjnej DN1</w:t>
      </w:r>
      <w:r w:rsidR="00E224B1">
        <w:rPr>
          <w:rFonts w:cs="Times New Roman"/>
          <w:szCs w:val="24"/>
          <w:lang w:eastAsia="ar-SA"/>
        </w:rPr>
        <w:t>0</w:t>
      </w:r>
      <w:r w:rsidR="00084044">
        <w:rPr>
          <w:rFonts w:cs="Times New Roman"/>
          <w:szCs w:val="24"/>
          <w:lang w:eastAsia="ar-SA"/>
        </w:rPr>
        <w:t>00</w:t>
      </w:r>
      <w:r w:rsidR="001A73B5" w:rsidRPr="009A5AE0">
        <w:rPr>
          <w:rFonts w:cs="Times New Roman"/>
          <w:szCs w:val="24"/>
          <w:lang w:eastAsia="ar-SA"/>
        </w:rPr>
        <w:t xml:space="preserve"> – </w:t>
      </w:r>
      <w:r w:rsidR="00084044">
        <w:rPr>
          <w:rFonts w:cs="Times New Roman"/>
          <w:szCs w:val="24"/>
          <w:lang w:eastAsia="ar-SA"/>
        </w:rPr>
        <w:t xml:space="preserve">1 </w:t>
      </w:r>
      <w:proofErr w:type="spellStart"/>
      <w:r w:rsidR="00084044">
        <w:rPr>
          <w:rFonts w:cs="Times New Roman"/>
          <w:szCs w:val="24"/>
          <w:lang w:eastAsia="ar-SA"/>
        </w:rPr>
        <w:t>szt</w:t>
      </w:r>
      <w:proofErr w:type="spellEnd"/>
      <w:r w:rsidR="00084044">
        <w:rPr>
          <w:rFonts w:cs="Times New Roman"/>
          <w:szCs w:val="24"/>
          <w:lang w:eastAsia="ar-SA"/>
        </w:rPr>
        <w:t>;</w:t>
      </w:r>
    </w:p>
    <w:p w14:paraId="5917A6BA" w14:textId="77777777" w:rsidR="00084044" w:rsidRDefault="00084044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lastRenderedPageBreak/>
        <w:t>Budowa sieci wodociągowej PE100 SDR11 DN150 o długości L=188,5m;</w:t>
      </w:r>
    </w:p>
    <w:p w14:paraId="7B6411AC" w14:textId="77777777" w:rsidR="00084044" w:rsidRPr="009A5AE0" w:rsidRDefault="00084044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Budowa dwóch hydrantów nadziemnych DN80.</w:t>
      </w:r>
    </w:p>
    <w:p w14:paraId="4906E719" w14:textId="77777777" w:rsidR="001A73B5" w:rsidRDefault="001A73B5" w:rsidP="001A73B5">
      <w:pPr>
        <w:spacing w:after="0"/>
      </w:pPr>
    </w:p>
    <w:p w14:paraId="28DC8E6A" w14:textId="77777777" w:rsidR="00F44314" w:rsidRDefault="00F44314" w:rsidP="00F44314">
      <w:pPr>
        <w:pStyle w:val="Nagwek2"/>
      </w:pPr>
      <w:bookmarkStart w:id="7" w:name="_Toc110419502"/>
      <w:r>
        <w:t xml:space="preserve">Informacje i dane dotyczące </w:t>
      </w:r>
      <w:r w:rsidR="004F54AC">
        <w:t>terenu objętego opracowaniem</w:t>
      </w:r>
      <w:bookmarkEnd w:id="7"/>
    </w:p>
    <w:p w14:paraId="3050344D" w14:textId="77777777" w:rsidR="00F44314" w:rsidRDefault="00F44314" w:rsidP="00F44314">
      <w:pPr>
        <w:pStyle w:val="Nagwek3"/>
      </w:pPr>
      <w:bookmarkStart w:id="8" w:name="_Toc110419503"/>
      <w:r>
        <w:t>Zgodność zamierzenia budowlanego z MPZP</w:t>
      </w:r>
      <w:bookmarkEnd w:id="8"/>
    </w:p>
    <w:p w14:paraId="0FF345DE" w14:textId="77777777" w:rsidR="009529CA" w:rsidRDefault="009529CA" w:rsidP="009529CA">
      <w:pPr>
        <w:ind w:firstLine="576"/>
      </w:pPr>
      <w:r w:rsidRPr="003C1255">
        <w:t xml:space="preserve">Niniejsze zamierzenie projektowe jest zgodne z zapisami Miejscowego Planu Zagospodarowania Przestrzennego – Uchwała nr </w:t>
      </w:r>
      <w:r w:rsidR="00785355">
        <w:t>LI/906/12 Rady Gminy i Miasta Bogatynia</w:t>
      </w:r>
      <w:r w:rsidRPr="003C1255">
        <w:t xml:space="preserve"> </w:t>
      </w:r>
      <w:r w:rsidR="00785355">
        <w:br/>
      </w:r>
      <w:r w:rsidRPr="003C1255">
        <w:t xml:space="preserve">z dnia </w:t>
      </w:r>
      <w:r w:rsidR="00785355">
        <w:t>12.12.2012</w:t>
      </w:r>
      <w:r w:rsidRPr="003C1255">
        <w:t xml:space="preserve"> r. oraz zapisami Ustawy z dnia 27 marca 2003 r. o planowaniu  </w:t>
      </w:r>
      <w:r w:rsidR="00785355">
        <w:br/>
      </w:r>
      <w:r w:rsidRPr="003C1255">
        <w:t xml:space="preserve">i zagospodarowaniu przestrzennym. </w:t>
      </w:r>
    </w:p>
    <w:p w14:paraId="02CC0B9A" w14:textId="77777777" w:rsidR="00F44314" w:rsidRDefault="00F44314" w:rsidP="00F44314">
      <w:pPr>
        <w:pStyle w:val="Nagwek3"/>
      </w:pPr>
      <w:bookmarkStart w:id="9" w:name="_Toc110419504"/>
      <w:r>
        <w:t>Ochrona konserwatora zabytków</w:t>
      </w:r>
      <w:bookmarkEnd w:id="9"/>
    </w:p>
    <w:p w14:paraId="68E5BE07" w14:textId="2CC8EE3D" w:rsidR="006A16E2" w:rsidRDefault="006A16E2" w:rsidP="006A16E2">
      <w:pPr>
        <w:spacing w:line="276" w:lineRule="auto"/>
        <w:ind w:firstLine="432"/>
      </w:pPr>
      <w:r w:rsidRPr="007B368A">
        <w:t xml:space="preserve">Teren, na którym realizowana będzie inwestycja podlega ochronie na podstawie przepisów ustawy z dnia 23 lipca 2003 r. o ochronie zabytków i opiece nad zabytkami (Dz.U. Nr 162, poz. 1568 ze zm.). </w:t>
      </w:r>
    </w:p>
    <w:p w14:paraId="50B7FD64" w14:textId="77777777" w:rsidR="00F44314" w:rsidRDefault="00F44314" w:rsidP="00F44314">
      <w:pPr>
        <w:pStyle w:val="Nagwek3"/>
      </w:pPr>
      <w:bookmarkStart w:id="10" w:name="_Toc110419505"/>
      <w:r>
        <w:t>Ochrona terenów górniczych</w:t>
      </w:r>
      <w:bookmarkEnd w:id="10"/>
    </w:p>
    <w:p w14:paraId="3D80D6EB" w14:textId="77777777" w:rsidR="006A16E2" w:rsidRDefault="006A16E2" w:rsidP="006A16E2">
      <w:pPr>
        <w:spacing w:beforeLines="60" w:before="144" w:afterLines="60" w:after="144"/>
        <w:ind w:firstLine="708"/>
        <w:contextualSpacing/>
        <w:rPr>
          <w:rFonts w:cs="Arial"/>
          <w:szCs w:val="24"/>
        </w:rPr>
      </w:pPr>
      <w:r>
        <w:rPr>
          <w:rFonts w:cs="Arial"/>
          <w:szCs w:val="24"/>
        </w:rPr>
        <w:t>Teren, na którym realizowana będzie inwestycja nie podlega ochronie na podstawie przepisów ustawy z dnia 9 czerwca 2011 r. Prawo Geologiczne i Górnicze (dz. U. z 2011 r. nr 163, poz. 981).</w:t>
      </w:r>
    </w:p>
    <w:p w14:paraId="12C1DD4D" w14:textId="77777777" w:rsidR="00F44314" w:rsidRDefault="00F44314" w:rsidP="00F44314">
      <w:pPr>
        <w:pStyle w:val="Nagwek3"/>
      </w:pPr>
      <w:bookmarkStart w:id="11" w:name="_Toc110419506"/>
      <w:r>
        <w:t>Ochrona środowiska oraz higieny i zdrowia użytkowników</w:t>
      </w:r>
      <w:bookmarkEnd w:id="11"/>
    </w:p>
    <w:p w14:paraId="325383FA" w14:textId="77777777" w:rsidR="00383895" w:rsidRDefault="00383895" w:rsidP="00383895">
      <w:pPr>
        <w:spacing w:after="0"/>
        <w:ind w:firstLine="708"/>
      </w:pPr>
      <w:r w:rsidRPr="00C364E4">
        <w:rPr>
          <w:u w:val="single"/>
        </w:rPr>
        <w:t>Inwestycja nie zalicza się</w:t>
      </w:r>
      <w:r>
        <w:t xml:space="preserve"> do przedsięwzięć wymienionych w rozporządzeniu Dz.U. Z 2010 Nr 2013, poz 1397) w sprawie przedsięwzięć mogących znacząco oddziaływać na środowisko. Całe zamierzenie inwestycyjne przeprowadzone zostanie tak, że zostaną zachowane walory krajobrazowe i nie będzie szkodliwie oddziaływać na środowisko.</w:t>
      </w:r>
    </w:p>
    <w:p w14:paraId="48FADFB7" w14:textId="77777777" w:rsidR="00383895" w:rsidRPr="00383895" w:rsidRDefault="00383895" w:rsidP="00383895">
      <w:pPr>
        <w:spacing w:after="0"/>
        <w:ind w:firstLine="576"/>
        <w:rPr>
          <w:b/>
          <w:bCs/>
        </w:rPr>
      </w:pPr>
      <w:r>
        <w:t>W trakcie realizacji inwestycji należy zachować wszystkie wymogi wynikają</w:t>
      </w:r>
      <w:r w:rsidR="00785355">
        <w:t>ce z potrzeb ochrony środowiska.</w:t>
      </w:r>
      <w:r>
        <w:t xml:space="preserve"> Projektowana inwestycja nie będzie przekraczała dopuszczalnych norm hałasu określonych w rozporządzeniu Ministra Środowiska. Oddziaływanie projektowanej inwestycji nie wykracza poza granice </w:t>
      </w:r>
      <w:r w:rsidR="00FC6866">
        <w:t>które obejmuje opracowanie</w:t>
      </w:r>
      <w:r>
        <w:t xml:space="preserve">. Nie przewiduje się zagrożeń dla higieny i zdrowia użytkowników obiektu budowlanego i jego otoczenia do granic </w:t>
      </w:r>
      <w:r w:rsidR="00FC6866">
        <w:t>działek objętych opracowaniem</w:t>
      </w:r>
      <w:r>
        <w:t xml:space="preserve">. </w:t>
      </w:r>
    </w:p>
    <w:p w14:paraId="5B655DC6" w14:textId="77777777" w:rsidR="00F44314" w:rsidRDefault="004F54AC" w:rsidP="00F44314">
      <w:pPr>
        <w:pStyle w:val="Nagwek2"/>
      </w:pPr>
      <w:bookmarkStart w:id="12" w:name="_Toc110419507"/>
      <w:r>
        <w:t>Warunki i dane ochrony przeciwpożarowej</w:t>
      </w:r>
      <w:bookmarkEnd w:id="12"/>
    </w:p>
    <w:p w14:paraId="5ACB5D27" w14:textId="77777777" w:rsidR="00383895" w:rsidRDefault="00383895" w:rsidP="006A16E2">
      <w:pPr>
        <w:spacing w:after="0"/>
        <w:ind w:firstLine="576"/>
      </w:pPr>
      <w:r>
        <w:t>Projektowany obiekt spełnia wymogi w zakresie ochrony p.</w:t>
      </w:r>
      <w:r w:rsidR="000F02D1">
        <w:t xml:space="preserve"> </w:t>
      </w:r>
      <w:r w:rsidR="006A16E2">
        <w:t>pożarowej</w:t>
      </w:r>
      <w:r>
        <w:t xml:space="preserve">. </w:t>
      </w:r>
    </w:p>
    <w:p w14:paraId="46C19468" w14:textId="77777777" w:rsidR="00FC6866" w:rsidRDefault="00FC6866" w:rsidP="00383895">
      <w:pPr>
        <w:spacing w:after="0"/>
        <w:ind w:firstLine="576"/>
      </w:pPr>
    </w:p>
    <w:p w14:paraId="0B67418F" w14:textId="77777777" w:rsidR="004F54AC" w:rsidRDefault="004F54AC" w:rsidP="004F54AC">
      <w:pPr>
        <w:pStyle w:val="Nagwek2"/>
      </w:pPr>
      <w:bookmarkStart w:id="13" w:name="_Toc110419508"/>
      <w:r>
        <w:t>Obszar oddziaływania projektowanego obiektu</w:t>
      </w:r>
      <w:bookmarkEnd w:id="13"/>
    </w:p>
    <w:p w14:paraId="134AD462" w14:textId="77777777" w:rsidR="00383895" w:rsidRPr="00383895" w:rsidRDefault="00383895" w:rsidP="00383895">
      <w:r>
        <w:t>Określenie obszaru oddziaływania dokonano w oparciu o przepisy :</w:t>
      </w:r>
    </w:p>
    <w:p w14:paraId="38C26761" w14:textId="77777777" w:rsidR="00383895" w:rsidRDefault="00383895" w:rsidP="00383895">
      <w:pPr>
        <w:pStyle w:val="Akapitzlist"/>
        <w:numPr>
          <w:ilvl w:val="0"/>
          <w:numId w:val="23"/>
        </w:numPr>
      </w:pPr>
      <w:r>
        <w:t>Rozporządzenia Ministra Infrastruktury z dnia 17 lipca 2015 r.w sprawie warunków technicznych, jakim powinny odpowiadać budynki i ich usytuowanie (Dz.U. z 2015 poz.1422)</w:t>
      </w:r>
    </w:p>
    <w:p w14:paraId="1504BB6C" w14:textId="77777777" w:rsidR="00383895" w:rsidRPr="00383895" w:rsidRDefault="00383895" w:rsidP="00383895">
      <w:pPr>
        <w:pStyle w:val="Akapitzlist"/>
        <w:numPr>
          <w:ilvl w:val="0"/>
          <w:numId w:val="23"/>
        </w:numPr>
      </w:pPr>
      <w:r>
        <w:t xml:space="preserve">Ustawa  z  dnia  7  lipca  1994  r.  Prawo  </w:t>
      </w:r>
      <w:r w:rsidRPr="00A17B12">
        <w:t>budowlane  (Dz. U. z 2020 r. poz. 1333.),</w:t>
      </w:r>
    </w:p>
    <w:p w14:paraId="7196E723" w14:textId="77777777" w:rsidR="00383895" w:rsidRDefault="00383895" w:rsidP="00383895">
      <w:pPr>
        <w:pStyle w:val="Akapitzlist"/>
        <w:numPr>
          <w:ilvl w:val="0"/>
          <w:numId w:val="23"/>
        </w:numPr>
      </w:pPr>
      <w:r>
        <w:t>Ustawa z dnia 27 marca 2003 r.o Planowaniu i zagospodarowaniu przestrzennym (DZ.U. 2015 poz. 199),</w:t>
      </w:r>
    </w:p>
    <w:p w14:paraId="452E1FCD" w14:textId="77777777" w:rsidR="00383895" w:rsidRDefault="00383895" w:rsidP="00383895">
      <w:pPr>
        <w:pStyle w:val="Akapitzlist"/>
        <w:numPr>
          <w:ilvl w:val="0"/>
          <w:numId w:val="23"/>
        </w:numPr>
      </w:pPr>
      <w:r>
        <w:t>Ustawa z dnia 27 kwietnia 2001 r. Prawo ochrony środowiska (Dz.U. Z 2013 poz.1232),</w:t>
      </w:r>
    </w:p>
    <w:p w14:paraId="1586DF81" w14:textId="77777777" w:rsidR="00383895" w:rsidRDefault="00383895" w:rsidP="00383895">
      <w:pPr>
        <w:pStyle w:val="Akapitzlist"/>
        <w:numPr>
          <w:ilvl w:val="0"/>
          <w:numId w:val="23"/>
        </w:numPr>
      </w:pPr>
      <w:bookmarkStart w:id="14" w:name="page8"/>
      <w:bookmarkEnd w:id="14"/>
      <w:r>
        <w:t>Ustawa z dnia 9 listopada 2010 r. W sprawie przedsięwzięć mogących znacząco oddziaływać na środowisko (Dz.U. z 2010, Nr 213, poz.1379),</w:t>
      </w:r>
    </w:p>
    <w:p w14:paraId="72391E25" w14:textId="77777777" w:rsidR="00383895" w:rsidRPr="00383895" w:rsidRDefault="00383895" w:rsidP="00383895">
      <w:pPr>
        <w:pStyle w:val="Akapitzlist"/>
        <w:numPr>
          <w:ilvl w:val="0"/>
          <w:numId w:val="23"/>
        </w:numPr>
      </w:pPr>
      <w:r>
        <w:t>art.96 ust.1 Ustawa z dnia października 2008 r. (Dz.U. z 2008, Nr 199, poz.1227).</w:t>
      </w:r>
    </w:p>
    <w:p w14:paraId="144659D2" w14:textId="77777777" w:rsidR="00383895" w:rsidRDefault="00383895" w:rsidP="00383895">
      <w:pPr>
        <w:ind w:firstLine="360"/>
      </w:pPr>
      <w:r>
        <w:lastRenderedPageBreak/>
        <w:t>Informuje się, że obszar oddziaływania obiektu inwestycji mieści się w całości na dzia</w:t>
      </w:r>
      <w:r w:rsidR="009529CA">
        <w:t>łkach</w:t>
      </w:r>
      <w:r>
        <w:t>, na któr</w:t>
      </w:r>
      <w:r w:rsidR="009529CA">
        <w:t>ych</w:t>
      </w:r>
      <w:r>
        <w:t xml:space="preserve"> został zaprojektowany</w:t>
      </w:r>
      <w:r w:rsidR="009529CA">
        <w:t xml:space="preserve"> tj.:</w:t>
      </w:r>
    </w:p>
    <w:p w14:paraId="69F081D0" w14:textId="77777777" w:rsidR="00602BAB" w:rsidRDefault="009529CA" w:rsidP="00602BAB">
      <w:pPr>
        <w:pStyle w:val="Akapitzlist"/>
        <w:numPr>
          <w:ilvl w:val="0"/>
          <w:numId w:val="27"/>
        </w:numPr>
        <w:rPr>
          <w:lang w:eastAsia="ar-SA"/>
        </w:rPr>
      </w:pPr>
      <w:r w:rsidRPr="003C1255">
        <w:t xml:space="preserve">na działkach </w:t>
      </w:r>
      <w:r w:rsidRPr="003C1255">
        <w:rPr>
          <w:lang w:eastAsia="ar-SA"/>
        </w:rPr>
        <w:t xml:space="preserve"> numer </w:t>
      </w:r>
      <w:r w:rsidR="00785355">
        <w:rPr>
          <w:rFonts w:cs="Times New Roman"/>
          <w:szCs w:val="24"/>
        </w:rPr>
        <w:t>85</w:t>
      </w:r>
      <w:r w:rsidR="00084044">
        <w:rPr>
          <w:rFonts w:cs="Times New Roman"/>
          <w:szCs w:val="24"/>
        </w:rPr>
        <w:t>3</w:t>
      </w:r>
      <w:r w:rsidR="00785355">
        <w:rPr>
          <w:rFonts w:cs="Times New Roman"/>
          <w:szCs w:val="24"/>
        </w:rPr>
        <w:t xml:space="preserve">, </w:t>
      </w:r>
      <w:r w:rsidR="00C42FBE">
        <w:rPr>
          <w:rFonts w:cs="Times New Roman"/>
          <w:szCs w:val="24"/>
        </w:rPr>
        <w:t>856</w:t>
      </w:r>
      <w:r w:rsidR="00785355">
        <w:rPr>
          <w:rFonts w:cs="Times New Roman"/>
          <w:szCs w:val="24"/>
        </w:rPr>
        <w:t xml:space="preserve">, </w:t>
      </w:r>
      <w:r w:rsidR="00084044">
        <w:rPr>
          <w:rFonts w:cs="Times New Roman"/>
          <w:szCs w:val="24"/>
        </w:rPr>
        <w:t>252/6</w:t>
      </w:r>
      <w:r w:rsidR="00785355">
        <w:rPr>
          <w:rFonts w:cs="Times New Roman"/>
          <w:szCs w:val="24"/>
        </w:rPr>
        <w:t xml:space="preserve"> </w:t>
      </w:r>
      <w:proofErr w:type="spellStart"/>
      <w:r w:rsidR="00785355">
        <w:rPr>
          <w:rFonts w:cs="Times New Roman"/>
          <w:szCs w:val="24"/>
        </w:rPr>
        <w:t>obr</w:t>
      </w:r>
      <w:proofErr w:type="spellEnd"/>
      <w:r w:rsidR="00785355">
        <w:rPr>
          <w:rFonts w:cs="Times New Roman"/>
          <w:szCs w:val="24"/>
        </w:rPr>
        <w:t>. 0006 Ruszów</w:t>
      </w:r>
      <w:r w:rsidRPr="003C1255">
        <w:t>.</w:t>
      </w:r>
    </w:p>
    <w:p w14:paraId="4AB0EF10" w14:textId="77777777" w:rsidR="00371072" w:rsidRDefault="00371072" w:rsidP="00371072">
      <w:pPr>
        <w:pStyle w:val="Nagwek2"/>
      </w:pPr>
      <w:bookmarkStart w:id="15" w:name="_Toc61593490"/>
      <w:bookmarkStart w:id="16" w:name="_Toc110419509"/>
      <w:r>
        <w:t>Układ zieleni</w:t>
      </w:r>
      <w:bookmarkEnd w:id="15"/>
      <w:bookmarkEnd w:id="16"/>
    </w:p>
    <w:p w14:paraId="00D0253D" w14:textId="77777777" w:rsidR="00371072" w:rsidRDefault="00371072" w:rsidP="00371072">
      <w:pPr>
        <w:ind w:firstLine="432"/>
      </w:pPr>
      <w:r>
        <w:t>W ramach przedmiotowego zadania nie planuje się zmiany zagospodarowania przestrzennego układu zieleni. Istniejący układ zieleni pozostaje bez zmian.</w:t>
      </w:r>
    </w:p>
    <w:p w14:paraId="4C314244" w14:textId="77777777" w:rsidR="00371072" w:rsidRDefault="00371072" w:rsidP="00371072">
      <w:pPr>
        <w:pStyle w:val="Nagwek2"/>
      </w:pPr>
      <w:bookmarkStart w:id="17" w:name="_Toc61593482"/>
      <w:bookmarkStart w:id="18" w:name="_Toc110419510"/>
      <w:r>
        <w:t>Dojazd do terenu inwestycji</w:t>
      </w:r>
      <w:bookmarkEnd w:id="17"/>
      <w:bookmarkEnd w:id="18"/>
    </w:p>
    <w:p w14:paraId="18C811E2" w14:textId="77777777" w:rsidR="00371072" w:rsidRDefault="00371072" w:rsidP="00371072">
      <w:pPr>
        <w:ind w:firstLine="576"/>
      </w:pPr>
      <w:r>
        <w:t xml:space="preserve">Dojazd do </w:t>
      </w:r>
      <w:r w:rsidR="00FC6866">
        <w:t>projektowanej inwestycji będzie odbywał</w:t>
      </w:r>
      <w:r>
        <w:t xml:space="preserve"> się z drogi publicznej                  zlokalizowanej na działce ewidencyjnej nr </w:t>
      </w:r>
      <w:r w:rsidR="00785355">
        <w:t>873</w:t>
      </w:r>
      <w:r>
        <w:t xml:space="preserve"> </w:t>
      </w:r>
      <w:proofErr w:type="spellStart"/>
      <w:r>
        <w:t>obr</w:t>
      </w:r>
      <w:proofErr w:type="spellEnd"/>
      <w:r>
        <w:t>.</w:t>
      </w:r>
      <w:r w:rsidR="009529CA">
        <w:t xml:space="preserve"> 000</w:t>
      </w:r>
      <w:r w:rsidR="00785355">
        <w:t>6</w:t>
      </w:r>
      <w:r w:rsidR="009529CA">
        <w:t xml:space="preserve"> </w:t>
      </w:r>
      <w:r w:rsidR="00785355">
        <w:t>Ruszów</w:t>
      </w:r>
      <w:r>
        <w:t>.</w:t>
      </w:r>
    </w:p>
    <w:p w14:paraId="4E62CE9D" w14:textId="77777777" w:rsidR="00371072" w:rsidRDefault="00371072" w:rsidP="00371072">
      <w:pPr>
        <w:pStyle w:val="Nagwek2"/>
      </w:pPr>
      <w:bookmarkStart w:id="19" w:name="_Toc61593480"/>
      <w:bookmarkStart w:id="20" w:name="_Toc110419511"/>
      <w:r>
        <w:t>Wpływ obiektu na środowisko i jego wykorzystanie</w:t>
      </w:r>
      <w:bookmarkEnd w:id="19"/>
      <w:bookmarkEnd w:id="20"/>
    </w:p>
    <w:p w14:paraId="3F9D29C3" w14:textId="77777777" w:rsidR="00FC6866" w:rsidRPr="00165134" w:rsidRDefault="00FC6866" w:rsidP="00FC6866">
      <w:pPr>
        <w:spacing w:line="276" w:lineRule="auto"/>
        <w:ind w:firstLine="708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Projektowan</w:t>
      </w:r>
      <w:r w:rsidR="00DA7FA7">
        <w:rPr>
          <w:rFonts w:cs="Times New Roman"/>
          <w:szCs w:val="24"/>
        </w:rPr>
        <w:t>a</w:t>
      </w:r>
      <w:r w:rsidRPr="00165134">
        <w:rPr>
          <w:rFonts w:cs="Times New Roman"/>
          <w:szCs w:val="24"/>
        </w:rPr>
        <w:t xml:space="preserve"> </w:t>
      </w:r>
      <w:r w:rsidR="009529CA">
        <w:rPr>
          <w:rFonts w:cs="Times New Roman"/>
          <w:szCs w:val="24"/>
        </w:rPr>
        <w:t>inwestycja</w:t>
      </w:r>
      <w:r w:rsidRPr="00165134">
        <w:rPr>
          <w:rFonts w:cs="Times New Roman"/>
          <w:szCs w:val="24"/>
        </w:rPr>
        <w:t xml:space="preserve"> nie będ</w:t>
      </w:r>
      <w:r w:rsidR="00DA7FA7">
        <w:rPr>
          <w:rFonts w:cs="Times New Roman"/>
          <w:szCs w:val="24"/>
        </w:rPr>
        <w:t>zie</w:t>
      </w:r>
      <w:r w:rsidRPr="00165134">
        <w:rPr>
          <w:rFonts w:cs="Times New Roman"/>
          <w:szCs w:val="24"/>
        </w:rPr>
        <w:t xml:space="preserve"> wywierał</w:t>
      </w:r>
      <w:r w:rsidR="00DA7FA7">
        <w:rPr>
          <w:rFonts w:cs="Times New Roman"/>
          <w:szCs w:val="24"/>
        </w:rPr>
        <w:t>a</w:t>
      </w:r>
      <w:r w:rsidRPr="00165134">
        <w:rPr>
          <w:rFonts w:cs="Times New Roman"/>
          <w:szCs w:val="24"/>
        </w:rPr>
        <w:t xml:space="preserve"> wpływu na istniejący drzewostan, powierzchnię ziemi, glebę oraz wody powierzchniowe i podziemne. Przyjęte w projekcie rozwiązania techniczne i materiałowe eliminują ujemny wpływ projektowanej infrastruktury na środowisko przyrodnicze, zdrowie ludzi i obiekty budowlane. Czasowa uciążliwość w trakcie realizacji obiektu wynika z konieczności zajęcia terenów niezbędnych do realizacji inwestycji.    </w:t>
      </w:r>
    </w:p>
    <w:p w14:paraId="0B57F7AF" w14:textId="77777777" w:rsidR="00FC6866" w:rsidRPr="00165134" w:rsidRDefault="00FC6866" w:rsidP="00FC6866">
      <w:pPr>
        <w:spacing w:line="276" w:lineRule="auto"/>
        <w:ind w:firstLine="708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Ewentualne uciążliwości może powodować jedynie etap realizacji przedsięwzięcia. Prowadzenie prac budowlanych związanych z</w:t>
      </w:r>
      <w:r w:rsidRPr="00165134">
        <w:rPr>
          <w:rFonts w:cs="Times New Roman"/>
          <w:color w:val="FF0000"/>
          <w:szCs w:val="24"/>
        </w:rPr>
        <w:t xml:space="preserve"> </w:t>
      </w:r>
      <w:r w:rsidRPr="00165134">
        <w:rPr>
          <w:rFonts w:cs="Times New Roman"/>
          <w:szCs w:val="24"/>
        </w:rPr>
        <w:t xml:space="preserve">budową sieci </w:t>
      </w:r>
      <w:r w:rsidR="00785355">
        <w:rPr>
          <w:rFonts w:cs="Times New Roman"/>
          <w:szCs w:val="24"/>
        </w:rPr>
        <w:t xml:space="preserve">kanalizacji </w:t>
      </w:r>
      <w:r w:rsidR="001252FF">
        <w:rPr>
          <w:rFonts w:cs="Times New Roman"/>
          <w:szCs w:val="24"/>
        </w:rPr>
        <w:t>sanitarnej oraz sieci wodociągowej</w:t>
      </w:r>
      <w:r w:rsidR="009529CA">
        <w:rPr>
          <w:rFonts w:cs="Times New Roman"/>
          <w:szCs w:val="24"/>
        </w:rPr>
        <w:t xml:space="preserve"> </w:t>
      </w:r>
      <w:r w:rsidRPr="00165134">
        <w:rPr>
          <w:rFonts w:cs="Times New Roman"/>
          <w:szCs w:val="24"/>
        </w:rPr>
        <w:t xml:space="preserve">będzie źródłem chwilowego hałasu z maszyn i urządzeń budowlanych, emisji spalin z silników tych maszyn, oraz związane będzie z powstawaniem odpadów. Uciążliwości te będą krótkotrwałe i zakończą się wraz z zakończeniem prac budowlano-montażowych. Ich zasięg ograniczony będzie do najbliższego otoczenia inwestycji. </w:t>
      </w:r>
    </w:p>
    <w:p w14:paraId="48C59FE2" w14:textId="77777777" w:rsidR="00FC6866" w:rsidRPr="00165134" w:rsidRDefault="00FC6866" w:rsidP="00FC6866">
      <w:pPr>
        <w:spacing w:beforeLines="60" w:before="144" w:afterLines="60" w:after="144" w:line="276" w:lineRule="auto"/>
        <w:contextualSpacing/>
        <w:jc w:val="both"/>
        <w:rPr>
          <w:rFonts w:cs="Times New Roman"/>
          <w:szCs w:val="24"/>
        </w:rPr>
      </w:pPr>
      <w:r w:rsidRPr="00165134">
        <w:rPr>
          <w:rFonts w:cs="Times New Roman"/>
          <w:color w:val="FF0000"/>
          <w:szCs w:val="24"/>
        </w:rPr>
        <w:tab/>
      </w:r>
      <w:r w:rsidRPr="00165134">
        <w:rPr>
          <w:rFonts w:cs="Times New Roman"/>
          <w:szCs w:val="24"/>
        </w:rPr>
        <w:t xml:space="preserve">W celu minimalizacji w/w uciążliwości, podczas realizacji inwestycji należy stosować sprzęt budowlany sprawny technicznie, odpady gromadzić w wyznaczonych miejscach i na bieżąco wywozić. Dodatkowo wszystkie prace prowadzić ze szczególnym uwzględnieniem ochrony drzew. </w:t>
      </w:r>
    </w:p>
    <w:p w14:paraId="60937A7D" w14:textId="77777777"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</w:p>
    <w:p w14:paraId="14CF0200" w14:textId="77777777"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Odbiór ścieków bytowych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="00084044">
        <w:rPr>
          <w:rFonts w:cs="Times New Roman"/>
          <w:szCs w:val="24"/>
        </w:rPr>
        <w:t>za pomocą projektowanej sieci</w:t>
      </w:r>
    </w:p>
    <w:p w14:paraId="648C85C0" w14:textId="77777777"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Odbiór wód opadowych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="00084044">
        <w:rPr>
          <w:rFonts w:cs="Times New Roman"/>
          <w:szCs w:val="24"/>
        </w:rPr>
        <w:t>nie dotyczy</w:t>
      </w:r>
    </w:p>
    <w:p w14:paraId="7DF40916" w14:textId="77777777"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Dostawa ciepła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  <w:t>nie dotyczy</w:t>
      </w:r>
    </w:p>
    <w:p w14:paraId="160D983E" w14:textId="77777777"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Dostawa energii elektrycznej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>nie dotyczy</w:t>
      </w:r>
    </w:p>
    <w:p w14:paraId="229630C2" w14:textId="77777777"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Odbiór odpadów stałych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  <w:t>nie dotyczy</w:t>
      </w:r>
    </w:p>
    <w:p w14:paraId="76D938B9" w14:textId="77777777"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Emisja zanieczyszczeń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  <w:t>nie dotyczy</w:t>
      </w:r>
    </w:p>
    <w:p w14:paraId="0661FE88" w14:textId="77777777"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Emisja hałasu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>nie dotyczy</w:t>
      </w:r>
    </w:p>
    <w:p w14:paraId="786E5B7A" w14:textId="77777777"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Dostawa wody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="00084044">
        <w:rPr>
          <w:rFonts w:cs="Times New Roman"/>
          <w:szCs w:val="24"/>
        </w:rPr>
        <w:t>za pomocą projektowanej sieci</w:t>
      </w:r>
    </w:p>
    <w:p w14:paraId="3CB860BD" w14:textId="77777777" w:rsidR="00383895" w:rsidRDefault="00383895" w:rsidP="00383895">
      <w:pPr>
        <w:pStyle w:val="Nagwek2"/>
      </w:pPr>
      <w:bookmarkStart w:id="21" w:name="_Toc110419512"/>
      <w:r>
        <w:t>Kategoria geotechniczna obiektu budowlanego</w:t>
      </w:r>
      <w:bookmarkEnd w:id="21"/>
    </w:p>
    <w:p w14:paraId="08641199" w14:textId="77777777" w:rsidR="00383895" w:rsidRDefault="00383895" w:rsidP="00383895">
      <w:pPr>
        <w:ind w:firstLine="576"/>
      </w:pPr>
      <w:r>
        <w:rPr>
          <w:spacing w:val="-1"/>
        </w:rPr>
        <w:t xml:space="preserve">Analiza wyników badań geotechnicznych prowadzi do przyjęcia stopnia złożoności </w:t>
      </w:r>
      <w:r>
        <w:t xml:space="preserve">warunków gruntowo-wodnych jako </w:t>
      </w:r>
      <w:r>
        <w:rPr>
          <w:b/>
          <w:bCs/>
        </w:rPr>
        <w:t xml:space="preserve">prostych </w:t>
      </w:r>
      <w:r>
        <w:t xml:space="preserve">(według normy PN-B-02479 Dokumentowanie </w:t>
      </w:r>
      <w:r>
        <w:lastRenderedPageBreak/>
        <w:t xml:space="preserve">geotechniczne). Rodzaj i głębokość posadowienia projektowanych obiektów pozwala ustalić </w:t>
      </w:r>
      <w:r>
        <w:rPr>
          <w:b/>
          <w:bCs/>
          <w:spacing w:val="-3"/>
        </w:rPr>
        <w:t>I kategorię geotechniczną.</w:t>
      </w:r>
    </w:p>
    <w:p w14:paraId="0203D362" w14:textId="77777777" w:rsidR="00383895" w:rsidRDefault="00383895" w:rsidP="00383895">
      <w:pPr>
        <w:pStyle w:val="Nagwek2"/>
      </w:pPr>
      <w:bookmarkStart w:id="22" w:name="_Toc110419513"/>
      <w:r>
        <w:t>Kategoria obiektu budowlanego</w:t>
      </w:r>
      <w:bookmarkEnd w:id="22"/>
    </w:p>
    <w:p w14:paraId="67D0FDF0" w14:textId="2571321D" w:rsidR="00383895" w:rsidRDefault="00383895" w:rsidP="00383895">
      <w:r>
        <w:t xml:space="preserve">Projektowany obiekt należy zaliczyć do </w:t>
      </w:r>
      <w:r w:rsidR="00FC6866">
        <w:rPr>
          <w:b/>
          <w:bCs/>
        </w:rPr>
        <w:t xml:space="preserve">XXVI </w:t>
      </w:r>
      <w:r>
        <w:t xml:space="preserve"> kategorii.</w:t>
      </w:r>
    </w:p>
    <w:p w14:paraId="57AAC7E4" w14:textId="77777777" w:rsidR="00383895" w:rsidRDefault="00383895" w:rsidP="00371072">
      <w:pPr>
        <w:ind w:firstLine="708"/>
      </w:pPr>
      <w:r>
        <w:rPr>
          <w:b/>
          <w:sz w:val="22"/>
        </w:rPr>
        <w:t>Niniejszy projekt opracowano zgodnie z wymogami „Prawa budowlanego” oraz „Warunkami technicznymi, jakim powinny odpowiadać budynki i ich usytuowanie”.</w:t>
      </w:r>
    </w:p>
    <w:p w14:paraId="4DC34F4B" w14:textId="77777777" w:rsidR="009529CA" w:rsidRDefault="009529CA" w:rsidP="004F54AC"/>
    <w:p w14:paraId="58C5C570" w14:textId="77777777" w:rsidR="009529CA" w:rsidRDefault="009529CA" w:rsidP="004F54AC"/>
    <w:p w14:paraId="363447AF" w14:textId="77777777" w:rsidR="00703BE2" w:rsidRDefault="00703BE2" w:rsidP="004F54AC"/>
    <w:p w14:paraId="0EAED0EE" w14:textId="77777777" w:rsidR="00703BE2" w:rsidRDefault="00703BE2" w:rsidP="004F54AC"/>
    <w:p w14:paraId="6391F175" w14:textId="77777777" w:rsidR="00703BE2" w:rsidRDefault="00703BE2" w:rsidP="004F54AC"/>
    <w:p w14:paraId="70E8FBC7" w14:textId="77777777" w:rsidR="00703BE2" w:rsidRDefault="00703BE2" w:rsidP="004F54AC"/>
    <w:p w14:paraId="350FFF2C" w14:textId="77777777" w:rsidR="00703BE2" w:rsidRDefault="00703BE2" w:rsidP="004F54AC"/>
    <w:p w14:paraId="41BD1AD1" w14:textId="77777777" w:rsidR="00703BE2" w:rsidRDefault="00703BE2" w:rsidP="004F54AC"/>
    <w:p w14:paraId="0EBAA9FB" w14:textId="77777777" w:rsidR="00703BE2" w:rsidRDefault="00703BE2" w:rsidP="004F54AC"/>
    <w:p w14:paraId="2A17C4CC" w14:textId="77777777" w:rsidR="001252FF" w:rsidRDefault="001252FF" w:rsidP="004F54AC"/>
    <w:p w14:paraId="6CE58BF1" w14:textId="77777777" w:rsidR="001252FF" w:rsidRDefault="001252FF" w:rsidP="004F54AC"/>
    <w:p w14:paraId="3D36817B" w14:textId="77777777" w:rsidR="001252FF" w:rsidRDefault="001252FF" w:rsidP="004F54AC"/>
    <w:p w14:paraId="6F1218EF" w14:textId="77777777" w:rsidR="001252FF" w:rsidRDefault="001252FF" w:rsidP="004F54AC"/>
    <w:p w14:paraId="24536D15" w14:textId="77777777" w:rsidR="001252FF" w:rsidRDefault="001252FF" w:rsidP="004F54AC"/>
    <w:p w14:paraId="2F8C739B" w14:textId="77777777" w:rsidR="001252FF" w:rsidRDefault="001252FF" w:rsidP="004F54AC"/>
    <w:p w14:paraId="3A3BC4E5" w14:textId="77777777" w:rsidR="001252FF" w:rsidRDefault="001252FF" w:rsidP="004F54AC"/>
    <w:p w14:paraId="21FD58E3" w14:textId="77777777" w:rsidR="001252FF" w:rsidRDefault="001252FF" w:rsidP="004F54AC"/>
    <w:p w14:paraId="0F47D230" w14:textId="77777777" w:rsidR="001252FF" w:rsidRDefault="001252FF" w:rsidP="004F54AC"/>
    <w:p w14:paraId="5157271F" w14:textId="77777777" w:rsidR="001252FF" w:rsidRDefault="001252FF" w:rsidP="004F54AC"/>
    <w:p w14:paraId="1784A622" w14:textId="77777777" w:rsidR="001252FF" w:rsidRDefault="001252FF" w:rsidP="004F54AC"/>
    <w:p w14:paraId="56E61FF8" w14:textId="77777777" w:rsidR="001252FF" w:rsidRDefault="001252FF" w:rsidP="004F54AC"/>
    <w:p w14:paraId="55656115" w14:textId="77777777" w:rsidR="001252FF" w:rsidRDefault="001252FF" w:rsidP="004F54AC"/>
    <w:p w14:paraId="2D4A435D" w14:textId="77777777" w:rsidR="001252FF" w:rsidRDefault="001252FF" w:rsidP="004F54AC"/>
    <w:p w14:paraId="15070D5F" w14:textId="77777777" w:rsidR="001252FF" w:rsidRDefault="001252FF" w:rsidP="004F54AC"/>
    <w:p w14:paraId="4A98AD09" w14:textId="77777777" w:rsidR="001252FF" w:rsidRDefault="001252FF" w:rsidP="004F54AC"/>
    <w:p w14:paraId="5E32FC99" w14:textId="77777777" w:rsidR="00703BE2" w:rsidRDefault="00703BE2" w:rsidP="004F54AC"/>
    <w:p w14:paraId="65115A9D" w14:textId="77777777" w:rsidR="00703BE2" w:rsidRDefault="00703BE2" w:rsidP="004F54AC"/>
    <w:p w14:paraId="65CE1B7D" w14:textId="77777777" w:rsidR="00703BE2" w:rsidRDefault="00703BE2" w:rsidP="004F54AC"/>
    <w:p w14:paraId="2F017E2D" w14:textId="77777777" w:rsidR="00383895" w:rsidRDefault="00785355" w:rsidP="00073269">
      <w:pPr>
        <w:pStyle w:val="Nagwek1"/>
        <w:jc w:val="center"/>
      </w:pPr>
      <w:bookmarkStart w:id="23" w:name="_Toc110419514"/>
      <w:r>
        <w:t>C</w:t>
      </w:r>
      <w:r w:rsidR="0039228A">
        <w:t>ZĘŚĆ RYSUNKOWA</w:t>
      </w:r>
      <w:bookmarkEnd w:id="23"/>
    </w:p>
    <w:p w14:paraId="6752502C" w14:textId="77777777" w:rsidR="00383895" w:rsidRDefault="00383895" w:rsidP="00383895">
      <w:pPr>
        <w:jc w:val="center"/>
        <w:rPr>
          <w:b/>
          <w:bCs/>
          <w:color w:val="538135" w:themeColor="accent6" w:themeShade="BF"/>
          <w:sz w:val="32"/>
          <w:szCs w:val="28"/>
        </w:rPr>
      </w:pPr>
    </w:p>
    <w:p w14:paraId="5BDAA14B" w14:textId="77777777" w:rsidR="00383895" w:rsidRPr="00383895" w:rsidRDefault="00383895" w:rsidP="00383895">
      <w:pPr>
        <w:jc w:val="center"/>
        <w:rPr>
          <w:b/>
          <w:bCs/>
          <w:color w:val="538135" w:themeColor="accent6" w:themeShade="BF"/>
          <w:sz w:val="32"/>
          <w:szCs w:val="28"/>
        </w:rPr>
      </w:pPr>
      <w:r w:rsidRPr="00383895">
        <w:rPr>
          <w:b/>
          <w:bCs/>
          <w:color w:val="538135" w:themeColor="accent6" w:themeShade="BF"/>
          <w:sz w:val="32"/>
          <w:szCs w:val="28"/>
        </w:rPr>
        <w:t>Spis Rysunków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4677"/>
        <w:gridCol w:w="1560"/>
        <w:gridCol w:w="1157"/>
      </w:tblGrid>
      <w:tr w:rsidR="00383895" w14:paraId="647347F0" w14:textId="77777777" w:rsidTr="005B2B1B">
        <w:trPr>
          <w:trHeight w:val="487"/>
          <w:jc w:val="center"/>
        </w:trPr>
        <w:tc>
          <w:tcPr>
            <w:tcW w:w="1555" w:type="dxa"/>
            <w:vAlign w:val="center"/>
          </w:tcPr>
          <w:p w14:paraId="6D6A9701" w14:textId="77777777" w:rsidR="00383895" w:rsidRDefault="00383895" w:rsidP="00383895">
            <w:pPr>
              <w:jc w:val="center"/>
            </w:pPr>
            <w:r>
              <w:t>Nr. rysunku</w:t>
            </w:r>
          </w:p>
        </w:tc>
        <w:tc>
          <w:tcPr>
            <w:tcW w:w="4677" w:type="dxa"/>
            <w:vAlign w:val="center"/>
          </w:tcPr>
          <w:p w14:paraId="2D2FFC9F" w14:textId="77777777" w:rsidR="00383895" w:rsidRDefault="00383895" w:rsidP="00383895">
            <w:pPr>
              <w:jc w:val="center"/>
            </w:pPr>
            <w:r>
              <w:t>Nazwa</w:t>
            </w:r>
          </w:p>
        </w:tc>
        <w:tc>
          <w:tcPr>
            <w:tcW w:w="1560" w:type="dxa"/>
            <w:vAlign w:val="center"/>
          </w:tcPr>
          <w:p w14:paraId="24FB31F6" w14:textId="77777777" w:rsidR="00383895" w:rsidRDefault="00383895" w:rsidP="00383895">
            <w:pPr>
              <w:jc w:val="center"/>
            </w:pPr>
            <w:r>
              <w:t>Skala</w:t>
            </w:r>
          </w:p>
        </w:tc>
        <w:tc>
          <w:tcPr>
            <w:tcW w:w="1157" w:type="dxa"/>
            <w:vAlign w:val="center"/>
          </w:tcPr>
          <w:p w14:paraId="53B867CF" w14:textId="77777777" w:rsidR="00383895" w:rsidRDefault="00383895" w:rsidP="00383895">
            <w:pPr>
              <w:jc w:val="center"/>
            </w:pPr>
            <w:r>
              <w:t>Nr strony</w:t>
            </w:r>
          </w:p>
        </w:tc>
      </w:tr>
      <w:tr w:rsidR="005B2B1B" w14:paraId="31C57BCA" w14:textId="77777777" w:rsidTr="005B2B1B">
        <w:trPr>
          <w:trHeight w:val="567"/>
          <w:jc w:val="center"/>
        </w:trPr>
        <w:tc>
          <w:tcPr>
            <w:tcW w:w="8949" w:type="dxa"/>
            <w:gridSpan w:val="4"/>
            <w:vAlign w:val="center"/>
          </w:tcPr>
          <w:p w14:paraId="359BB6ED" w14:textId="77777777" w:rsidR="005B2B1B" w:rsidRDefault="005B2B1B" w:rsidP="00383895">
            <w:pPr>
              <w:jc w:val="center"/>
            </w:pPr>
            <w:r>
              <w:t>II BRANŻA SANITARNA</w:t>
            </w:r>
          </w:p>
        </w:tc>
      </w:tr>
      <w:tr w:rsidR="005B2B1B" w14:paraId="16AEE0B0" w14:textId="77777777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14:paraId="002AB81F" w14:textId="77777777" w:rsidR="005B2B1B" w:rsidRDefault="005B2B1B" w:rsidP="009529CA">
            <w:pPr>
              <w:jc w:val="center"/>
            </w:pPr>
            <w:r>
              <w:t>Rys.1.0</w:t>
            </w:r>
          </w:p>
        </w:tc>
        <w:tc>
          <w:tcPr>
            <w:tcW w:w="4677" w:type="dxa"/>
            <w:vAlign w:val="center"/>
          </w:tcPr>
          <w:p w14:paraId="01E63889" w14:textId="77777777" w:rsidR="005B2B1B" w:rsidRDefault="005B2B1B" w:rsidP="009529CA">
            <w:r>
              <w:t>Orientacja</w:t>
            </w:r>
          </w:p>
        </w:tc>
        <w:tc>
          <w:tcPr>
            <w:tcW w:w="1560" w:type="dxa"/>
            <w:vAlign w:val="center"/>
          </w:tcPr>
          <w:p w14:paraId="781386E1" w14:textId="77777777" w:rsidR="005B2B1B" w:rsidRDefault="005B2B1B" w:rsidP="009529CA">
            <w:pPr>
              <w:jc w:val="center"/>
            </w:pPr>
            <w:r>
              <w:t>1:25000</w:t>
            </w:r>
          </w:p>
        </w:tc>
        <w:tc>
          <w:tcPr>
            <w:tcW w:w="1157" w:type="dxa"/>
            <w:vAlign w:val="center"/>
          </w:tcPr>
          <w:p w14:paraId="202A6D46" w14:textId="77777777" w:rsidR="005B2B1B" w:rsidRDefault="001252FF" w:rsidP="004B6070">
            <w:pPr>
              <w:jc w:val="center"/>
            </w:pPr>
            <w:r>
              <w:t>8</w:t>
            </w:r>
          </w:p>
        </w:tc>
      </w:tr>
      <w:tr w:rsidR="005B2B1B" w14:paraId="5692B458" w14:textId="77777777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14:paraId="4DEE73A3" w14:textId="77777777" w:rsidR="005B2B1B" w:rsidRDefault="005B2B1B" w:rsidP="009529CA">
            <w:pPr>
              <w:jc w:val="center"/>
            </w:pPr>
            <w:r>
              <w:t>Rys.2.0</w:t>
            </w:r>
          </w:p>
        </w:tc>
        <w:tc>
          <w:tcPr>
            <w:tcW w:w="4677" w:type="dxa"/>
            <w:vAlign w:val="center"/>
          </w:tcPr>
          <w:p w14:paraId="4FD71ACB" w14:textId="77777777" w:rsidR="005B2B1B" w:rsidRDefault="005B2B1B" w:rsidP="009529CA">
            <w:r>
              <w:t xml:space="preserve">Projekt zagospodarowania terenu </w:t>
            </w:r>
            <w:r w:rsidR="001252FF">
              <w:t>1</w:t>
            </w:r>
          </w:p>
        </w:tc>
        <w:tc>
          <w:tcPr>
            <w:tcW w:w="1560" w:type="dxa"/>
            <w:vAlign w:val="center"/>
          </w:tcPr>
          <w:p w14:paraId="0A2BAAC7" w14:textId="77777777" w:rsidR="005B2B1B" w:rsidRDefault="005B2B1B" w:rsidP="00254B97">
            <w:pPr>
              <w:jc w:val="center"/>
            </w:pPr>
            <w:r>
              <w:t>1:</w:t>
            </w:r>
            <w:r w:rsidR="00254B97">
              <w:t>10</w:t>
            </w:r>
            <w:r>
              <w:t>00</w:t>
            </w:r>
          </w:p>
        </w:tc>
        <w:tc>
          <w:tcPr>
            <w:tcW w:w="1157" w:type="dxa"/>
            <w:vAlign w:val="center"/>
          </w:tcPr>
          <w:p w14:paraId="48433D47" w14:textId="77777777" w:rsidR="005B2B1B" w:rsidRDefault="001252FF" w:rsidP="004B6070">
            <w:pPr>
              <w:jc w:val="center"/>
            </w:pPr>
            <w:r>
              <w:t>9</w:t>
            </w:r>
          </w:p>
        </w:tc>
      </w:tr>
      <w:tr w:rsidR="001252FF" w14:paraId="5AB504DC" w14:textId="77777777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14:paraId="551D6EDB" w14:textId="77777777" w:rsidR="001252FF" w:rsidRDefault="001252FF" w:rsidP="00A76663">
            <w:pPr>
              <w:jc w:val="center"/>
            </w:pPr>
            <w:r>
              <w:t>Rys.3.0</w:t>
            </w:r>
          </w:p>
        </w:tc>
        <w:tc>
          <w:tcPr>
            <w:tcW w:w="4677" w:type="dxa"/>
            <w:vAlign w:val="center"/>
          </w:tcPr>
          <w:p w14:paraId="6532AE0F" w14:textId="77777777" w:rsidR="001252FF" w:rsidRDefault="001252FF" w:rsidP="00A76663">
            <w:r>
              <w:t>Projekt zagospodarowania terenu 2</w:t>
            </w:r>
          </w:p>
        </w:tc>
        <w:tc>
          <w:tcPr>
            <w:tcW w:w="1560" w:type="dxa"/>
            <w:vAlign w:val="center"/>
          </w:tcPr>
          <w:p w14:paraId="644C61DE" w14:textId="77777777" w:rsidR="001252FF" w:rsidRDefault="001252FF" w:rsidP="00A76663">
            <w:pPr>
              <w:jc w:val="center"/>
            </w:pPr>
            <w:r>
              <w:t>1:1000</w:t>
            </w:r>
          </w:p>
        </w:tc>
        <w:tc>
          <w:tcPr>
            <w:tcW w:w="1157" w:type="dxa"/>
            <w:vAlign w:val="center"/>
          </w:tcPr>
          <w:p w14:paraId="61537B7B" w14:textId="77777777" w:rsidR="001252FF" w:rsidRDefault="001252FF" w:rsidP="001252FF">
            <w:pPr>
              <w:jc w:val="center"/>
            </w:pPr>
            <w:r>
              <w:t>10</w:t>
            </w:r>
          </w:p>
        </w:tc>
      </w:tr>
    </w:tbl>
    <w:p w14:paraId="6D884A54" w14:textId="77777777" w:rsidR="009529CA" w:rsidRDefault="009529CA" w:rsidP="00383895"/>
    <w:p w14:paraId="209873A0" w14:textId="77777777" w:rsidR="00383895" w:rsidRDefault="00383895" w:rsidP="00383895"/>
    <w:p w14:paraId="13988563" w14:textId="77777777" w:rsidR="00CD2BAF" w:rsidRDefault="00CD2BAF" w:rsidP="00383895"/>
    <w:p w14:paraId="5D41ECA6" w14:textId="77777777" w:rsidR="00CD2BAF" w:rsidRDefault="00CD2BAF" w:rsidP="00383895"/>
    <w:p w14:paraId="4520734C" w14:textId="77777777" w:rsidR="00CD2BAF" w:rsidRDefault="00CD2BAF" w:rsidP="00383895"/>
    <w:p w14:paraId="08F40008" w14:textId="77777777" w:rsidR="00CD2BAF" w:rsidRDefault="00CD2BAF" w:rsidP="00383895"/>
    <w:p w14:paraId="13B1E915" w14:textId="77777777" w:rsidR="00CD2BAF" w:rsidRDefault="00CD2BAF" w:rsidP="00383895"/>
    <w:p w14:paraId="2B478A9F" w14:textId="77777777" w:rsidR="00CD2BAF" w:rsidRDefault="00CD2BAF" w:rsidP="00383895"/>
    <w:p w14:paraId="729DADE1" w14:textId="77777777" w:rsidR="00CD2BAF" w:rsidRDefault="00CD2BAF" w:rsidP="00383895"/>
    <w:p w14:paraId="262492D1" w14:textId="77777777" w:rsidR="00CD2BAF" w:rsidRDefault="00CD2BAF" w:rsidP="00383895"/>
    <w:p w14:paraId="64211BFD" w14:textId="77777777" w:rsidR="00CD2BAF" w:rsidRDefault="00CD2BAF" w:rsidP="00383895"/>
    <w:p w14:paraId="653B9E5C" w14:textId="77777777" w:rsidR="00CD2BAF" w:rsidRDefault="00CD2BAF" w:rsidP="00383895"/>
    <w:p w14:paraId="3B372D60" w14:textId="77777777" w:rsidR="00CD2BAF" w:rsidRDefault="00CD2BAF" w:rsidP="00383895"/>
    <w:p w14:paraId="4ED4A2AD" w14:textId="77777777" w:rsidR="00CD2BAF" w:rsidRDefault="00CD2BAF" w:rsidP="00383895"/>
    <w:p w14:paraId="4E71A8C7" w14:textId="77777777" w:rsidR="00CD2BAF" w:rsidRDefault="00CD2BAF" w:rsidP="00383895"/>
    <w:p w14:paraId="7964C3A4" w14:textId="77777777" w:rsidR="00CD2BAF" w:rsidRDefault="00CD2BAF" w:rsidP="00383895"/>
    <w:p w14:paraId="29B25341" w14:textId="77777777" w:rsidR="00CD2BAF" w:rsidRDefault="00CD2BAF" w:rsidP="00383895"/>
    <w:p w14:paraId="3930B503" w14:textId="77777777" w:rsidR="00CD2BAF" w:rsidRDefault="00CD2BAF" w:rsidP="00383895"/>
    <w:p w14:paraId="1C9D0A1C" w14:textId="77777777" w:rsidR="00703BE2" w:rsidRDefault="00703BE2" w:rsidP="00383895"/>
    <w:p w14:paraId="4F999BBA" w14:textId="77777777" w:rsidR="00703BE2" w:rsidRDefault="00703BE2" w:rsidP="00383895"/>
    <w:p w14:paraId="52F81A51" w14:textId="77777777" w:rsidR="00703BE2" w:rsidRDefault="00703BE2" w:rsidP="00383895"/>
    <w:p w14:paraId="131676E9" w14:textId="77777777" w:rsidR="00703BE2" w:rsidRDefault="00703BE2" w:rsidP="00383895"/>
    <w:p w14:paraId="5FDC882F" w14:textId="77777777" w:rsidR="00703BE2" w:rsidRDefault="00703BE2" w:rsidP="00383895"/>
    <w:p w14:paraId="2A614E1D" w14:textId="77777777" w:rsidR="00703BE2" w:rsidRDefault="00703BE2" w:rsidP="00383895"/>
    <w:p w14:paraId="71FE7C9C" w14:textId="77777777" w:rsidR="00703BE2" w:rsidRDefault="00703BE2" w:rsidP="00383895"/>
    <w:p w14:paraId="4AFF50DA" w14:textId="77777777" w:rsidR="00703BE2" w:rsidRDefault="00703BE2" w:rsidP="00383895"/>
    <w:p w14:paraId="3FCD8F7D" w14:textId="77777777" w:rsidR="00703BE2" w:rsidRDefault="00703BE2" w:rsidP="00383895"/>
    <w:p w14:paraId="4C069583" w14:textId="77777777" w:rsidR="00CD2BAF" w:rsidRDefault="00CD2BAF" w:rsidP="00CD2BAF">
      <w:pPr>
        <w:rPr>
          <w:b/>
          <w:sz w:val="60"/>
          <w:szCs w:val="60"/>
          <w:highlight w:val="cyan"/>
        </w:rPr>
      </w:pPr>
    </w:p>
    <w:p w14:paraId="33A29A08" w14:textId="77777777" w:rsidR="00CD2BAF" w:rsidRDefault="00CD2BAF" w:rsidP="00CD2BAF">
      <w:pPr>
        <w:rPr>
          <w:b/>
          <w:sz w:val="60"/>
          <w:szCs w:val="60"/>
          <w:highlight w:val="cyan"/>
        </w:rPr>
      </w:pPr>
    </w:p>
    <w:p w14:paraId="7FFBFDC5" w14:textId="77777777" w:rsidR="00CD2BAF" w:rsidRPr="007E41AA" w:rsidRDefault="00CD2BAF" w:rsidP="00CD2BAF">
      <w:pPr>
        <w:pStyle w:val="Akapitzlist"/>
        <w:numPr>
          <w:ilvl w:val="0"/>
          <w:numId w:val="30"/>
        </w:numPr>
        <w:spacing w:after="0"/>
        <w:jc w:val="center"/>
        <w:rPr>
          <w:b/>
          <w:sz w:val="60"/>
          <w:szCs w:val="60"/>
        </w:rPr>
      </w:pPr>
      <w:r w:rsidRPr="007E41AA">
        <w:rPr>
          <w:b/>
          <w:sz w:val="60"/>
          <w:szCs w:val="60"/>
        </w:rPr>
        <w:t>CZĘŚĆ RYSUNKOWA</w:t>
      </w:r>
    </w:p>
    <w:p w14:paraId="014358BE" w14:textId="77777777" w:rsidR="00CD2BAF" w:rsidRPr="007E41AA" w:rsidRDefault="00CD2BAF" w:rsidP="00CD2BAF">
      <w:pPr>
        <w:pStyle w:val="Akapitzlist"/>
        <w:jc w:val="center"/>
        <w:rPr>
          <w:b/>
          <w:sz w:val="60"/>
          <w:szCs w:val="60"/>
        </w:rPr>
      </w:pPr>
      <w:r>
        <w:rPr>
          <w:b/>
          <w:sz w:val="60"/>
          <w:szCs w:val="60"/>
        </w:rPr>
        <w:t>Branża sanitarna</w:t>
      </w:r>
    </w:p>
    <w:p w14:paraId="0FB03357" w14:textId="77777777" w:rsidR="00CD2BAF" w:rsidRPr="003C1255" w:rsidRDefault="00CD2BAF" w:rsidP="00CD2BAF">
      <w:pPr>
        <w:rPr>
          <w:b/>
          <w:sz w:val="60"/>
          <w:szCs w:val="60"/>
          <w:highlight w:val="cyan"/>
        </w:rPr>
      </w:pPr>
    </w:p>
    <w:p w14:paraId="75AE3A90" w14:textId="77777777" w:rsidR="00CD2BAF" w:rsidRPr="00383895" w:rsidRDefault="00CD2BAF" w:rsidP="00383895"/>
    <w:sectPr w:rsidR="00CD2BAF" w:rsidRPr="00383895" w:rsidSect="00B72B93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ED2C6" w14:textId="77777777" w:rsidR="00084044" w:rsidRDefault="00084044" w:rsidP="00F44314">
      <w:pPr>
        <w:spacing w:after="0" w:line="240" w:lineRule="auto"/>
      </w:pPr>
      <w:r>
        <w:separator/>
      </w:r>
    </w:p>
  </w:endnote>
  <w:endnote w:type="continuationSeparator" w:id="0">
    <w:p w14:paraId="2C8210F7" w14:textId="77777777" w:rsidR="00084044" w:rsidRDefault="00084044" w:rsidP="00F44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96340" w14:textId="77777777" w:rsidR="00084044" w:rsidRPr="00742242" w:rsidRDefault="00084044" w:rsidP="00B72B93">
    <w:pPr>
      <w:pStyle w:val="Stopka"/>
      <w:pBdr>
        <w:top w:val="single" w:sz="4" w:space="6" w:color="000000"/>
        <w:left w:val="none" w:sz="0" w:space="0" w:color="000000"/>
        <w:bottom w:val="none" w:sz="0" w:space="0" w:color="000000"/>
        <w:right w:val="none" w:sz="0" w:space="0" w:color="000000"/>
      </w:pBdr>
      <w:ind w:right="-567" w:firstLine="2127"/>
    </w:pPr>
    <w:r w:rsidRPr="00742242">
      <w:rPr>
        <w:rFonts w:ascii="Calibri" w:hAnsi="Calibri" w:cs="Calibri"/>
        <w:noProof/>
        <w:sz w:val="20"/>
        <w:lang w:eastAsia="pl-PL"/>
      </w:rPr>
      <w:drawing>
        <wp:anchor distT="0" distB="0" distL="114935" distR="114935" simplePos="0" relativeHeight="251659264" behindDoc="1" locked="0" layoutInCell="1" allowOverlap="1" wp14:anchorId="230ECD9E" wp14:editId="09F2EE8E">
          <wp:simplePos x="0" y="0"/>
          <wp:positionH relativeFrom="column">
            <wp:posOffset>-81280</wp:posOffset>
          </wp:positionH>
          <wp:positionV relativeFrom="paragraph">
            <wp:posOffset>78740</wp:posOffset>
          </wp:positionV>
          <wp:extent cx="1332230" cy="483235"/>
          <wp:effectExtent l="0" t="0" r="1270" b="0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07" t="-293" r="-107" b="-293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4832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Pr="00742242">
      <w:rPr>
        <w:rFonts w:ascii="Calibri" w:hAnsi="Calibri" w:cs="Calibri"/>
        <w:sz w:val="20"/>
      </w:rPr>
      <w:t xml:space="preserve">ul. Warszawska 12/4, 58-500 Jelenia Góra, </w:t>
    </w:r>
    <w:r w:rsidRPr="00742242">
      <w:rPr>
        <w:rFonts w:ascii="Wingdings" w:eastAsia="Wingdings" w:hAnsi="Wingdings" w:cs="Wingdings"/>
        <w:sz w:val="20"/>
      </w:rPr>
      <w:t></w:t>
    </w:r>
    <w:r w:rsidRPr="00742242">
      <w:rPr>
        <w:rFonts w:ascii="Calibri" w:hAnsi="Calibri" w:cs="Calibri"/>
        <w:sz w:val="20"/>
      </w:rPr>
      <w:t xml:space="preserve">  075 64 74 032                                                </w:t>
    </w:r>
    <w:r w:rsidRPr="00742242">
      <w:rPr>
        <w:rFonts w:cs="Arial"/>
        <w:sz w:val="36"/>
      </w:rPr>
      <w:t>|</w:t>
    </w:r>
    <w:r w:rsidRPr="00742242">
      <w:rPr>
        <w:rFonts w:cs="Arial"/>
      </w:rPr>
      <w:fldChar w:fldCharType="begin"/>
    </w:r>
    <w:r w:rsidRPr="00742242">
      <w:rPr>
        <w:rFonts w:cs="Arial"/>
      </w:rPr>
      <w:instrText xml:space="preserve"> PAGE </w:instrText>
    </w:r>
    <w:r w:rsidRPr="00742242">
      <w:rPr>
        <w:rFonts w:cs="Arial"/>
      </w:rPr>
      <w:fldChar w:fldCharType="separate"/>
    </w:r>
    <w:r w:rsidR="00C42FBE">
      <w:rPr>
        <w:rFonts w:cs="Arial"/>
        <w:noProof/>
      </w:rPr>
      <w:t>2</w:t>
    </w:r>
    <w:r w:rsidRPr="00742242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9A73A" w14:textId="77777777" w:rsidR="00084044" w:rsidRDefault="00084044" w:rsidP="00F44314">
      <w:pPr>
        <w:spacing w:after="0" w:line="240" w:lineRule="auto"/>
      </w:pPr>
      <w:r>
        <w:separator/>
      </w:r>
    </w:p>
  </w:footnote>
  <w:footnote w:type="continuationSeparator" w:id="0">
    <w:p w14:paraId="5D74FC48" w14:textId="77777777" w:rsidR="00084044" w:rsidRDefault="00084044" w:rsidP="00F44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9E7E7" w14:textId="77777777" w:rsidR="00084044" w:rsidRPr="00B72B93" w:rsidRDefault="00084044" w:rsidP="00B72B93">
    <w:pPr>
      <w:pStyle w:val="Nagwek"/>
      <w:jc w:val="center"/>
      <w:rPr>
        <w:rFonts w:cs="Times New Roman"/>
        <w:sz w:val="20"/>
        <w:szCs w:val="20"/>
      </w:rPr>
    </w:pPr>
    <w:r w:rsidRPr="00B72B93">
      <w:rPr>
        <w:rFonts w:cs="Times New Roman"/>
        <w:sz w:val="20"/>
        <w:szCs w:val="20"/>
      </w:rPr>
      <w:t>Projekt zagospodarowania terenu pn. „</w:t>
    </w:r>
    <w:r>
      <w:rPr>
        <w:rFonts w:cs="Times New Roman"/>
        <w:sz w:val="20"/>
        <w:szCs w:val="20"/>
      </w:rPr>
      <w:t>Budowa sieci kanalizacji sanitarnej w ul. Ratuszowej w Ruszowie</w:t>
    </w:r>
    <w:r w:rsidRPr="00B72B93">
      <w:rPr>
        <w:rFonts w:cs="Times New Roman"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sz w:val="22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sz w:val="22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sz w:val="22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  <w:color w:val="313131"/>
        <w:sz w:val="22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2" w15:restartNumberingAfterBreak="0">
    <w:nsid w:val="008C1829"/>
    <w:multiLevelType w:val="hybridMultilevel"/>
    <w:tmpl w:val="477603F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048C1C16"/>
    <w:multiLevelType w:val="hybridMultilevel"/>
    <w:tmpl w:val="3BCE9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5F0BEB"/>
    <w:multiLevelType w:val="hybridMultilevel"/>
    <w:tmpl w:val="E3DA9FE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191D2EB7"/>
    <w:multiLevelType w:val="hybridMultilevel"/>
    <w:tmpl w:val="96689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93F9E"/>
    <w:multiLevelType w:val="hybridMultilevel"/>
    <w:tmpl w:val="69EC1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65038"/>
    <w:multiLevelType w:val="hybridMultilevel"/>
    <w:tmpl w:val="570CC2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B24B6"/>
    <w:multiLevelType w:val="multilevel"/>
    <w:tmpl w:val="2EE441FC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ED25AA7"/>
    <w:multiLevelType w:val="multilevel"/>
    <w:tmpl w:val="855474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67D1087"/>
    <w:multiLevelType w:val="hybridMultilevel"/>
    <w:tmpl w:val="87CE82E8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F846E35"/>
    <w:multiLevelType w:val="hybridMultilevel"/>
    <w:tmpl w:val="38929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B768B0"/>
    <w:multiLevelType w:val="hybridMultilevel"/>
    <w:tmpl w:val="109EB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04E3A"/>
    <w:multiLevelType w:val="hybridMultilevel"/>
    <w:tmpl w:val="B120A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E60DFB"/>
    <w:multiLevelType w:val="hybridMultilevel"/>
    <w:tmpl w:val="615EE1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639BE"/>
    <w:multiLevelType w:val="hybridMultilevel"/>
    <w:tmpl w:val="666815B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96732"/>
    <w:multiLevelType w:val="hybridMultilevel"/>
    <w:tmpl w:val="DA0C9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E0B25"/>
    <w:multiLevelType w:val="hybridMultilevel"/>
    <w:tmpl w:val="9B5CB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B202E"/>
    <w:multiLevelType w:val="hybridMultilevel"/>
    <w:tmpl w:val="A7841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A50BD8"/>
    <w:multiLevelType w:val="hybridMultilevel"/>
    <w:tmpl w:val="E3CCB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46FDF"/>
    <w:multiLevelType w:val="hybridMultilevel"/>
    <w:tmpl w:val="F918B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770D5"/>
    <w:multiLevelType w:val="hybridMultilevel"/>
    <w:tmpl w:val="EF287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7C73C3"/>
    <w:multiLevelType w:val="multilevel"/>
    <w:tmpl w:val="AE04863A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1571" w:hanging="720"/>
      </w:pPr>
      <w:rPr>
        <w:sz w:val="24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A7B180E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118337807">
    <w:abstractNumId w:val="33"/>
  </w:num>
  <w:num w:numId="2" w16cid:durableId="2137487836">
    <w:abstractNumId w:val="17"/>
  </w:num>
  <w:num w:numId="3" w16cid:durableId="1684548748">
    <w:abstractNumId w:val="0"/>
  </w:num>
  <w:num w:numId="4" w16cid:durableId="1752585706">
    <w:abstractNumId w:val="27"/>
  </w:num>
  <w:num w:numId="5" w16cid:durableId="1081487694">
    <w:abstractNumId w:val="13"/>
  </w:num>
  <w:num w:numId="6" w16cid:durableId="1163279734">
    <w:abstractNumId w:val="1"/>
  </w:num>
  <w:num w:numId="7" w16cid:durableId="1616986093">
    <w:abstractNumId w:val="30"/>
  </w:num>
  <w:num w:numId="8" w16cid:durableId="1583642944">
    <w:abstractNumId w:val="2"/>
  </w:num>
  <w:num w:numId="9" w16cid:durableId="1394229735">
    <w:abstractNumId w:val="3"/>
  </w:num>
  <w:num w:numId="10" w16cid:durableId="562563545">
    <w:abstractNumId w:val="4"/>
  </w:num>
  <w:num w:numId="11" w16cid:durableId="737022991">
    <w:abstractNumId w:val="5"/>
  </w:num>
  <w:num w:numId="12" w16cid:durableId="1396512476">
    <w:abstractNumId w:val="6"/>
  </w:num>
  <w:num w:numId="13" w16cid:durableId="297079188">
    <w:abstractNumId w:val="7"/>
  </w:num>
  <w:num w:numId="14" w16cid:durableId="1955860972">
    <w:abstractNumId w:val="8"/>
  </w:num>
  <w:num w:numId="15" w16cid:durableId="1854683190">
    <w:abstractNumId w:val="23"/>
  </w:num>
  <w:num w:numId="16" w16cid:durableId="2055108674">
    <w:abstractNumId w:val="24"/>
  </w:num>
  <w:num w:numId="17" w16cid:durableId="375859117">
    <w:abstractNumId w:val="26"/>
  </w:num>
  <w:num w:numId="18" w16cid:durableId="149374772">
    <w:abstractNumId w:val="22"/>
  </w:num>
  <w:num w:numId="19" w16cid:durableId="1522933489">
    <w:abstractNumId w:val="16"/>
  </w:num>
  <w:num w:numId="20" w16cid:durableId="531959104">
    <w:abstractNumId w:val="9"/>
  </w:num>
  <w:num w:numId="21" w16cid:durableId="1560744235">
    <w:abstractNumId w:val="10"/>
  </w:num>
  <w:num w:numId="22" w16cid:durableId="1060592579">
    <w:abstractNumId w:val="11"/>
  </w:num>
  <w:num w:numId="23" w16cid:durableId="1661540977">
    <w:abstractNumId w:val="21"/>
  </w:num>
  <w:num w:numId="24" w16cid:durableId="1280070410">
    <w:abstractNumId w:val="31"/>
  </w:num>
  <w:num w:numId="25" w16cid:durableId="381751000">
    <w:abstractNumId w:val="15"/>
  </w:num>
  <w:num w:numId="26" w16cid:durableId="1650012053">
    <w:abstractNumId w:val="20"/>
  </w:num>
  <w:num w:numId="27" w16cid:durableId="313606608">
    <w:abstractNumId w:val="12"/>
  </w:num>
  <w:num w:numId="28" w16cid:durableId="1377243642">
    <w:abstractNumId w:val="25"/>
  </w:num>
  <w:num w:numId="29" w16cid:durableId="56055242">
    <w:abstractNumId w:val="18"/>
  </w:num>
  <w:num w:numId="30" w16cid:durableId="165020047">
    <w:abstractNumId w:val="19"/>
  </w:num>
  <w:num w:numId="31" w16cid:durableId="890653510">
    <w:abstractNumId w:val="14"/>
  </w:num>
  <w:num w:numId="32" w16cid:durableId="545218253">
    <w:abstractNumId w:val="28"/>
  </w:num>
  <w:num w:numId="33" w16cid:durableId="1682735082">
    <w:abstractNumId w:val="25"/>
  </w:num>
  <w:num w:numId="34" w16cid:durableId="853764045">
    <w:abstractNumId w:val="32"/>
  </w:num>
  <w:num w:numId="35" w16cid:durableId="14439174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A7E"/>
    <w:rsid w:val="00073269"/>
    <w:rsid w:val="00084044"/>
    <w:rsid w:val="000A7390"/>
    <w:rsid w:val="000F02D1"/>
    <w:rsid w:val="001252FF"/>
    <w:rsid w:val="001A73B5"/>
    <w:rsid w:val="00246E25"/>
    <w:rsid w:val="00254B97"/>
    <w:rsid w:val="00264D7F"/>
    <w:rsid w:val="002768A0"/>
    <w:rsid w:val="002A209D"/>
    <w:rsid w:val="002A5A2B"/>
    <w:rsid w:val="002C45CF"/>
    <w:rsid w:val="002E0157"/>
    <w:rsid w:val="0034535F"/>
    <w:rsid w:val="003541A5"/>
    <w:rsid w:val="00371072"/>
    <w:rsid w:val="003724E6"/>
    <w:rsid w:val="00383895"/>
    <w:rsid w:val="0039228A"/>
    <w:rsid w:val="003C4DD4"/>
    <w:rsid w:val="00422934"/>
    <w:rsid w:val="0044210C"/>
    <w:rsid w:val="0049140F"/>
    <w:rsid w:val="004B6070"/>
    <w:rsid w:val="004E3B06"/>
    <w:rsid w:val="004F54AC"/>
    <w:rsid w:val="0054738A"/>
    <w:rsid w:val="005A584E"/>
    <w:rsid w:val="005B2B1B"/>
    <w:rsid w:val="005D18FB"/>
    <w:rsid w:val="00602BAB"/>
    <w:rsid w:val="006A16E2"/>
    <w:rsid w:val="006A372C"/>
    <w:rsid w:val="00703BE2"/>
    <w:rsid w:val="00704559"/>
    <w:rsid w:val="00723B46"/>
    <w:rsid w:val="00744828"/>
    <w:rsid w:val="00783F3B"/>
    <w:rsid w:val="00785355"/>
    <w:rsid w:val="007B41F0"/>
    <w:rsid w:val="007D00C9"/>
    <w:rsid w:val="007E13DE"/>
    <w:rsid w:val="008F5EA5"/>
    <w:rsid w:val="009529CA"/>
    <w:rsid w:val="00965439"/>
    <w:rsid w:val="009F65BC"/>
    <w:rsid w:val="00A26671"/>
    <w:rsid w:val="00A33225"/>
    <w:rsid w:val="00A60792"/>
    <w:rsid w:val="00AD54BC"/>
    <w:rsid w:val="00AE48C7"/>
    <w:rsid w:val="00B579C5"/>
    <w:rsid w:val="00B72B93"/>
    <w:rsid w:val="00B914B8"/>
    <w:rsid w:val="00BC4D6F"/>
    <w:rsid w:val="00C00155"/>
    <w:rsid w:val="00C15D3F"/>
    <w:rsid w:val="00C364E4"/>
    <w:rsid w:val="00C42FBE"/>
    <w:rsid w:val="00C45A7E"/>
    <w:rsid w:val="00C9503F"/>
    <w:rsid w:val="00CB1BDD"/>
    <w:rsid w:val="00CB3EC5"/>
    <w:rsid w:val="00CB7BB1"/>
    <w:rsid w:val="00CD2BAF"/>
    <w:rsid w:val="00DA7E66"/>
    <w:rsid w:val="00DA7FA7"/>
    <w:rsid w:val="00DD568D"/>
    <w:rsid w:val="00E03230"/>
    <w:rsid w:val="00E224B1"/>
    <w:rsid w:val="00E7394F"/>
    <w:rsid w:val="00E912C7"/>
    <w:rsid w:val="00EC2138"/>
    <w:rsid w:val="00EC3A6C"/>
    <w:rsid w:val="00F018AD"/>
    <w:rsid w:val="00F02A1B"/>
    <w:rsid w:val="00F2356F"/>
    <w:rsid w:val="00F44314"/>
    <w:rsid w:val="00F655D5"/>
    <w:rsid w:val="00FB36B5"/>
    <w:rsid w:val="00FC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136FB"/>
  <w15:docId w15:val="{EC0F0E15-73DB-4121-8C82-3FFF61335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35F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F44314"/>
    <w:pPr>
      <w:keepNext/>
      <w:keepLines/>
      <w:numPr>
        <w:numId w:val="34"/>
      </w:numPr>
      <w:pBdr>
        <w:bottom w:val="single" w:sz="4" w:space="1" w:color="auto"/>
      </w:pBdr>
      <w:spacing w:before="360" w:after="120"/>
      <w:outlineLvl w:val="0"/>
    </w:pPr>
    <w:rPr>
      <w:rFonts w:eastAsiaTheme="majorEastAsia" w:cstheme="majorBidi"/>
      <w:b/>
      <w:color w:val="538135" w:themeColor="accent6" w:themeShade="BF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4314"/>
    <w:pPr>
      <w:keepNext/>
      <w:keepLines/>
      <w:numPr>
        <w:ilvl w:val="1"/>
        <w:numId w:val="34"/>
      </w:numPr>
      <w:spacing w:before="40" w:after="0"/>
      <w:outlineLvl w:val="1"/>
    </w:pPr>
    <w:rPr>
      <w:rFonts w:eastAsiaTheme="majorEastAsia" w:cstheme="majorBidi"/>
      <w:b/>
      <w:color w:val="538135" w:themeColor="accent6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4314"/>
    <w:pPr>
      <w:keepNext/>
      <w:keepLines/>
      <w:numPr>
        <w:ilvl w:val="2"/>
        <w:numId w:val="34"/>
      </w:numPr>
      <w:spacing w:before="40" w:after="0"/>
      <w:outlineLvl w:val="2"/>
    </w:pPr>
    <w:rPr>
      <w:rFonts w:eastAsiaTheme="majorEastAsia" w:cstheme="majorBidi"/>
      <w:b/>
      <w:color w:val="538135" w:themeColor="accent6" w:themeShade="B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4314"/>
    <w:pPr>
      <w:keepNext/>
      <w:keepLines/>
      <w:numPr>
        <w:ilvl w:val="3"/>
        <w:numId w:val="3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44314"/>
    <w:pPr>
      <w:keepNext/>
      <w:keepLines/>
      <w:numPr>
        <w:ilvl w:val="4"/>
        <w:numId w:val="3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4314"/>
    <w:pPr>
      <w:keepNext/>
      <w:keepLines/>
      <w:numPr>
        <w:ilvl w:val="5"/>
        <w:numId w:val="3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4314"/>
    <w:pPr>
      <w:keepNext/>
      <w:keepLines/>
      <w:numPr>
        <w:ilvl w:val="6"/>
        <w:numId w:val="3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4314"/>
    <w:pPr>
      <w:keepNext/>
      <w:keepLines/>
      <w:numPr>
        <w:ilvl w:val="7"/>
        <w:numId w:val="3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4314"/>
    <w:pPr>
      <w:keepNext/>
      <w:keepLines/>
      <w:numPr>
        <w:ilvl w:val="8"/>
        <w:numId w:val="3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4314"/>
    <w:rPr>
      <w:rFonts w:ascii="Times New Roman" w:eastAsiaTheme="majorEastAsia" w:hAnsi="Times New Roman" w:cstheme="majorBidi"/>
      <w:b/>
      <w:color w:val="538135" w:themeColor="accent6" w:themeShade="BF"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44314"/>
    <w:rPr>
      <w:rFonts w:ascii="Times New Roman" w:eastAsiaTheme="majorEastAsia" w:hAnsi="Times New Roman" w:cstheme="majorBidi"/>
      <w:b/>
      <w:color w:val="538135" w:themeColor="accent6" w:themeShade="BF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44314"/>
    <w:rPr>
      <w:rFonts w:ascii="Times New Roman" w:eastAsiaTheme="majorEastAsia" w:hAnsi="Times New Roman" w:cstheme="majorBidi"/>
      <w:b/>
      <w:color w:val="538135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4314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semiHidden/>
    <w:rsid w:val="00F44314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4314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4314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43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43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F44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314"/>
  </w:style>
  <w:style w:type="paragraph" w:styleId="Stopka">
    <w:name w:val="footer"/>
    <w:basedOn w:val="Normalny"/>
    <w:link w:val="StopkaZnak"/>
    <w:unhideWhenUsed/>
    <w:rsid w:val="00F44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44314"/>
  </w:style>
  <w:style w:type="paragraph" w:styleId="Akapitzlist">
    <w:name w:val="List Paragraph"/>
    <w:basedOn w:val="Normalny"/>
    <w:uiPriority w:val="34"/>
    <w:qFormat/>
    <w:rsid w:val="0034535F"/>
    <w:pPr>
      <w:spacing w:line="240" w:lineRule="auto"/>
      <w:ind w:left="720"/>
      <w:contextualSpacing/>
      <w:jc w:val="both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383895"/>
    <w:pPr>
      <w:numPr>
        <w:numId w:val="0"/>
      </w:numPr>
      <w:pBdr>
        <w:bottom w:val="none" w:sz="0" w:space="0" w:color="auto"/>
      </w:pBd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8389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8389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383895"/>
    <w:pPr>
      <w:spacing w:after="100"/>
      <w:ind w:left="480"/>
    </w:pPr>
  </w:style>
  <w:style w:type="character" w:styleId="Hipercze">
    <w:name w:val="Hyperlink"/>
    <w:basedOn w:val="Domylnaczcionkaakapitu"/>
    <w:uiPriority w:val="99"/>
    <w:unhideWhenUsed/>
    <w:rsid w:val="00383895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383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00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0155"/>
    <w:rPr>
      <w:rFonts w:ascii="Tahoma" w:hAnsi="Tahoma" w:cs="Tahoma"/>
      <w:sz w:val="16"/>
      <w:szCs w:val="16"/>
    </w:rPr>
  </w:style>
  <w:style w:type="paragraph" w:customStyle="1" w:styleId="Dopasowany">
    <w:name w:val="Dopasowany"/>
    <w:basedOn w:val="Normalny"/>
    <w:qFormat/>
    <w:rsid w:val="007D00C9"/>
    <w:pPr>
      <w:widowControl w:val="0"/>
      <w:spacing w:after="0" w:line="240" w:lineRule="auto"/>
      <w:jc w:val="both"/>
    </w:pPr>
    <w:rPr>
      <w:rFonts w:ascii="Calibri" w:eastAsia="Arial" w:hAnsi="Calibri" w:cs="Times New Roman"/>
      <w:sz w:val="22"/>
    </w:rPr>
  </w:style>
  <w:style w:type="paragraph" w:styleId="Bezodstpw">
    <w:name w:val="No Spacing"/>
    <w:uiPriority w:val="1"/>
    <w:qFormat/>
    <w:rsid w:val="00723B46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2F352-01EC-4FB3-900C-678C62D4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7</Pages>
  <Words>1334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Tokarczyk</dc:creator>
  <cp:lastModifiedBy>Piotr Tokarczyk</cp:lastModifiedBy>
  <cp:revision>27</cp:revision>
  <cp:lastPrinted>2022-05-19T09:35:00Z</cp:lastPrinted>
  <dcterms:created xsi:type="dcterms:W3CDTF">2021-10-21T09:35:00Z</dcterms:created>
  <dcterms:modified xsi:type="dcterms:W3CDTF">2022-10-20T10:32:00Z</dcterms:modified>
</cp:coreProperties>
</file>